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298"/>
        <w:tblW w:w="0" w:type="auto"/>
        <w:tblLook w:val="01E0"/>
      </w:tblPr>
      <w:tblGrid>
        <w:gridCol w:w="9911"/>
      </w:tblGrid>
      <w:tr w:rsidR="001756FC" w:rsidRPr="005653F9" w:rsidTr="00383E13">
        <w:trPr>
          <w:trHeight w:val="1804"/>
        </w:trPr>
        <w:tc>
          <w:tcPr>
            <w:tcW w:w="10344" w:type="dxa"/>
            <w:tcBorders>
              <w:bottom w:val="single" w:sz="4" w:space="0" w:color="auto"/>
            </w:tcBorders>
          </w:tcPr>
          <w:p w:rsidR="001756FC" w:rsidRPr="005653F9" w:rsidRDefault="001756FC" w:rsidP="00383E13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1756FC" w:rsidRPr="005653F9" w:rsidRDefault="001756FC" w:rsidP="00383E13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1756FC" w:rsidRDefault="001756FC" w:rsidP="00383E13">
            <w:pPr>
              <w:spacing w:line="360" w:lineRule="auto"/>
              <w:jc w:val="center"/>
              <w:rPr>
                <w:noProof/>
                <w:sz w:val="16"/>
                <w:szCs w:val="16"/>
              </w:rPr>
            </w:pPr>
          </w:p>
          <w:p w:rsidR="001756FC" w:rsidRPr="0018442B" w:rsidRDefault="001756FC" w:rsidP="00383E13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2998470</wp:posOffset>
                  </wp:positionH>
                  <wp:positionV relativeFrom="paragraph">
                    <wp:posOffset>-499745</wp:posOffset>
                  </wp:positionV>
                  <wp:extent cx="303530" cy="337185"/>
                  <wp:effectExtent l="19050" t="0" r="1270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30" cy="337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8442B">
              <w:rPr>
                <w:noProof/>
              </w:rPr>
              <w:t xml:space="preserve">МУНИЦИПАЛЬНОЕ </w:t>
            </w:r>
            <w:r>
              <w:rPr>
                <w:noProof/>
              </w:rPr>
              <w:t xml:space="preserve">БЮДЖЕТНОЕ </w:t>
            </w:r>
            <w:r w:rsidRPr="0018442B">
              <w:rPr>
                <w:noProof/>
              </w:rPr>
              <w:t>УЧРЕЖДЕНИЕ КУЛЬТУРЫ</w:t>
            </w:r>
          </w:p>
          <w:p w:rsidR="001756FC" w:rsidRPr="005653F9" w:rsidRDefault="001756FC" w:rsidP="001756F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8442B">
              <w:rPr>
                <w:b/>
                <w:sz w:val="28"/>
                <w:szCs w:val="28"/>
              </w:rPr>
              <w:t xml:space="preserve">«ДОБРИНСКАЯ </w:t>
            </w:r>
            <w:r>
              <w:rPr>
                <w:b/>
                <w:sz w:val="28"/>
                <w:szCs w:val="28"/>
              </w:rPr>
              <w:t>ЦЕНТРАЛИЗОВАННАЯ БИБЛИОТЕЧНАЯ СИСТЕМА</w:t>
            </w:r>
            <w:r w:rsidRPr="0018442B">
              <w:rPr>
                <w:b/>
                <w:sz w:val="28"/>
                <w:szCs w:val="28"/>
              </w:rPr>
              <w:t>»</w:t>
            </w:r>
          </w:p>
        </w:tc>
      </w:tr>
      <w:tr w:rsidR="001756FC" w:rsidTr="00383E13">
        <w:trPr>
          <w:trHeight w:val="536"/>
        </w:trPr>
        <w:tc>
          <w:tcPr>
            <w:tcW w:w="10344" w:type="dxa"/>
            <w:tcBorders>
              <w:top w:val="single" w:sz="4" w:space="0" w:color="auto"/>
              <w:bottom w:val="single" w:sz="4" w:space="0" w:color="auto"/>
            </w:tcBorders>
          </w:tcPr>
          <w:p w:rsidR="001756FC" w:rsidRPr="005653F9" w:rsidRDefault="001756FC" w:rsidP="00383E1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5653F9">
              <w:rPr>
                <w:sz w:val="16"/>
                <w:szCs w:val="16"/>
              </w:rPr>
              <w:t>Ленинская ул., д. 4, п. Добринка, Липецкой области, 399430</w:t>
            </w:r>
          </w:p>
          <w:p w:rsidR="001756FC" w:rsidRPr="0018442B" w:rsidRDefault="001756FC" w:rsidP="00383E13">
            <w:pPr>
              <w:spacing w:line="360" w:lineRule="auto"/>
              <w:jc w:val="center"/>
              <w:rPr>
                <w:sz w:val="16"/>
                <w:szCs w:val="16"/>
                <w:lang w:val="en-US"/>
              </w:rPr>
            </w:pPr>
            <w:r w:rsidRPr="005653F9">
              <w:rPr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Pr="005653F9">
                <w:rPr>
                  <w:rStyle w:val="ab"/>
                  <w:sz w:val="16"/>
                  <w:szCs w:val="16"/>
                  <w:lang w:val="en-US"/>
                </w:rPr>
                <w:t>kniga@dobrinka.lipetsk.ru</w:t>
              </w:r>
            </w:hyperlink>
            <w:r w:rsidRPr="0018442B">
              <w:rPr>
                <w:lang w:val="en-US"/>
              </w:rPr>
              <w:t xml:space="preserve"> </w:t>
            </w:r>
            <w:r w:rsidRPr="005653F9">
              <w:rPr>
                <w:sz w:val="16"/>
                <w:szCs w:val="16"/>
              </w:rPr>
              <w:t>Тел</w:t>
            </w:r>
            <w:r w:rsidRPr="0018442B">
              <w:rPr>
                <w:sz w:val="16"/>
                <w:szCs w:val="16"/>
                <w:lang w:val="en-US"/>
              </w:rPr>
              <w:t>.: (47462) 2-12-96, 2-20-62</w:t>
            </w:r>
          </w:p>
          <w:p w:rsidR="001756FC" w:rsidRDefault="001756FC" w:rsidP="00383E13">
            <w:pPr>
              <w:spacing w:line="360" w:lineRule="auto"/>
              <w:jc w:val="center"/>
              <w:rPr>
                <w:noProof/>
                <w:sz w:val="26"/>
                <w:szCs w:val="26"/>
              </w:rPr>
            </w:pPr>
            <w:r w:rsidRPr="005653F9">
              <w:rPr>
                <w:sz w:val="16"/>
                <w:szCs w:val="16"/>
              </w:rPr>
              <w:t>ИНН /КПП 4802009580 /480401001</w:t>
            </w:r>
          </w:p>
        </w:tc>
      </w:tr>
      <w:tr w:rsidR="001756FC" w:rsidRPr="005653F9" w:rsidTr="00383E13">
        <w:trPr>
          <w:trHeight w:val="488"/>
        </w:trPr>
        <w:tc>
          <w:tcPr>
            <w:tcW w:w="10344" w:type="dxa"/>
            <w:tcBorders>
              <w:top w:val="single" w:sz="4" w:space="0" w:color="auto"/>
            </w:tcBorders>
          </w:tcPr>
          <w:p w:rsidR="001756FC" w:rsidRPr="005653F9" w:rsidRDefault="001756FC" w:rsidP="00383E1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1756FC" w:rsidRPr="00555BE8" w:rsidRDefault="001756FC" w:rsidP="001756FC">
      <w:pPr>
        <w:jc w:val="center"/>
        <w:rPr>
          <w:b/>
          <w:sz w:val="28"/>
          <w:szCs w:val="28"/>
        </w:rPr>
      </w:pPr>
      <w:r w:rsidRPr="000029FF">
        <w:rPr>
          <w:b/>
          <w:color w:val="000000"/>
          <w:sz w:val="28"/>
          <w:szCs w:val="28"/>
        </w:rPr>
        <w:t xml:space="preserve"> </w:t>
      </w:r>
      <w:r w:rsidRPr="00555BE8">
        <w:rPr>
          <w:b/>
          <w:sz w:val="28"/>
          <w:szCs w:val="28"/>
        </w:rPr>
        <w:t xml:space="preserve">ПРИКАЗ  № </w:t>
      </w:r>
      <w:r>
        <w:rPr>
          <w:b/>
          <w:sz w:val="28"/>
          <w:szCs w:val="28"/>
        </w:rPr>
        <w:t>27</w:t>
      </w:r>
    </w:p>
    <w:p w:rsidR="001756FC" w:rsidRDefault="001756FC" w:rsidP="001756FC">
      <w:pPr>
        <w:jc w:val="right"/>
        <w:rPr>
          <w:b/>
          <w:color w:val="000000"/>
          <w:sz w:val="28"/>
          <w:szCs w:val="28"/>
        </w:rPr>
      </w:pPr>
      <w:r w:rsidRPr="00363668">
        <w:rPr>
          <w:b/>
          <w:sz w:val="28"/>
          <w:szCs w:val="28"/>
        </w:rPr>
        <w:t xml:space="preserve">                                        от  30 января  201</w:t>
      </w:r>
      <w:r>
        <w:rPr>
          <w:b/>
          <w:sz w:val="28"/>
          <w:szCs w:val="28"/>
        </w:rPr>
        <w:t>4</w:t>
      </w:r>
      <w:r w:rsidRPr="00363668">
        <w:rPr>
          <w:b/>
          <w:sz w:val="28"/>
          <w:szCs w:val="28"/>
        </w:rPr>
        <w:t xml:space="preserve"> года.</w:t>
      </w:r>
    </w:p>
    <w:p w:rsidR="001756FC" w:rsidRDefault="001756FC" w:rsidP="001756FC">
      <w:pPr>
        <w:spacing w:line="360" w:lineRule="auto"/>
        <w:rPr>
          <w:b/>
          <w:color w:val="000000"/>
          <w:sz w:val="28"/>
          <w:szCs w:val="28"/>
        </w:rPr>
      </w:pPr>
    </w:p>
    <w:p w:rsidR="001756FC" w:rsidRPr="000029FF" w:rsidRDefault="001756FC" w:rsidP="001756FC">
      <w:pPr>
        <w:spacing w:line="360" w:lineRule="auto"/>
        <w:rPr>
          <w:b/>
          <w:color w:val="000000"/>
          <w:sz w:val="28"/>
          <w:szCs w:val="28"/>
        </w:rPr>
      </w:pPr>
      <w:r w:rsidRPr="000029FF">
        <w:rPr>
          <w:b/>
          <w:color w:val="000000"/>
          <w:sz w:val="28"/>
          <w:szCs w:val="28"/>
        </w:rPr>
        <w:t xml:space="preserve">О  проведении мероприятий по защите персональных данных пользователей </w:t>
      </w:r>
      <w:r>
        <w:rPr>
          <w:b/>
          <w:color w:val="000000"/>
          <w:sz w:val="28"/>
          <w:szCs w:val="28"/>
        </w:rPr>
        <w:t>МБУК «</w:t>
      </w:r>
      <w:proofErr w:type="spellStart"/>
      <w:r>
        <w:rPr>
          <w:b/>
          <w:color w:val="000000"/>
          <w:sz w:val="28"/>
          <w:szCs w:val="28"/>
        </w:rPr>
        <w:t>Добринская</w:t>
      </w:r>
      <w:proofErr w:type="spellEnd"/>
      <w:r>
        <w:rPr>
          <w:b/>
          <w:color w:val="000000"/>
          <w:sz w:val="28"/>
          <w:szCs w:val="28"/>
        </w:rPr>
        <w:t xml:space="preserve"> ЦБС»</w:t>
      </w:r>
    </w:p>
    <w:p w:rsidR="001756FC" w:rsidRDefault="001756FC" w:rsidP="001756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756FC" w:rsidRPr="00E12366" w:rsidRDefault="001756FC" w:rsidP="001756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</w:t>
      </w:r>
      <w:r w:rsidRPr="00E12366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>МБУК «</w:t>
      </w:r>
      <w:proofErr w:type="spellStart"/>
      <w:r>
        <w:rPr>
          <w:sz w:val="28"/>
          <w:szCs w:val="28"/>
        </w:rPr>
        <w:t>Добринская</w:t>
      </w:r>
      <w:proofErr w:type="spellEnd"/>
      <w:r>
        <w:rPr>
          <w:sz w:val="28"/>
          <w:szCs w:val="28"/>
        </w:rPr>
        <w:t xml:space="preserve"> ЦБС»</w:t>
      </w:r>
      <w:r w:rsidRPr="00E12366">
        <w:rPr>
          <w:sz w:val="28"/>
          <w:szCs w:val="28"/>
        </w:rPr>
        <w:t>, связанной с обработкой персональных данных в соответствие с требованиями  Федерального закона  №</w:t>
      </w:r>
      <w:r>
        <w:rPr>
          <w:sz w:val="28"/>
          <w:szCs w:val="28"/>
        </w:rPr>
        <w:t xml:space="preserve"> 152-ФЗ «О персональных данных» </w:t>
      </w:r>
      <w:r w:rsidRPr="00E12366">
        <w:rPr>
          <w:sz w:val="28"/>
          <w:szCs w:val="28"/>
        </w:rPr>
        <w:t xml:space="preserve"> приказываю:</w:t>
      </w:r>
    </w:p>
    <w:p w:rsidR="001756FC" w:rsidRDefault="001756FC" w:rsidP="001756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7BF4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1756FC" w:rsidRPr="00E12366" w:rsidRDefault="001756FC" w:rsidP="001756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2366">
        <w:rPr>
          <w:sz w:val="28"/>
          <w:szCs w:val="28"/>
        </w:rPr>
        <w:t xml:space="preserve">Положение об обработке персональных данных пользователей  </w:t>
      </w:r>
      <w:r>
        <w:rPr>
          <w:sz w:val="28"/>
          <w:szCs w:val="28"/>
        </w:rPr>
        <w:t>МБУК «</w:t>
      </w:r>
      <w:proofErr w:type="spellStart"/>
      <w:r>
        <w:rPr>
          <w:sz w:val="28"/>
          <w:szCs w:val="28"/>
        </w:rPr>
        <w:t>Добринская</w:t>
      </w:r>
      <w:proofErr w:type="spellEnd"/>
      <w:r>
        <w:rPr>
          <w:sz w:val="28"/>
          <w:szCs w:val="28"/>
        </w:rPr>
        <w:t xml:space="preserve"> ЦБС» (Приложение 1);</w:t>
      </w:r>
    </w:p>
    <w:p w:rsidR="001756FC" w:rsidRDefault="001756FC" w:rsidP="001756FC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2366">
        <w:rPr>
          <w:sz w:val="28"/>
          <w:szCs w:val="28"/>
        </w:rPr>
        <w:t>Инструкцию по работе с персональными данными пользователей</w:t>
      </w:r>
      <w:r w:rsidRPr="000A3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(Приложение 2)</w:t>
      </w:r>
    </w:p>
    <w:p w:rsidR="001756FC" w:rsidRDefault="001756FC" w:rsidP="001756FC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Внести изменения в Правила пользования библиотекой.</w:t>
      </w:r>
    </w:p>
    <w:p w:rsidR="001756FC" w:rsidRDefault="001756FC" w:rsidP="001756FC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Заведующим структурными подразделениями, осуществляющими обработку персональных данных пользователей обеспечить ознакомление всех сотрудников, имеющих доступ к персональным данным пользователей, с Положением и Инструкцией о работе с персональными данными под личную подпись. </w:t>
      </w:r>
    </w:p>
    <w:p w:rsidR="001756FC" w:rsidRDefault="001756FC" w:rsidP="001756FC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Заведующей </w:t>
      </w:r>
      <w:proofErr w:type="spellStart"/>
      <w:r>
        <w:rPr>
          <w:sz w:val="28"/>
          <w:szCs w:val="28"/>
        </w:rPr>
        <w:t>инновационн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методического отдела в срок до 30.01.2015 года организовать и провести производственное совещание с руководителями структурных подразделений и производственную учебу с коллективом по работе с персональными данными пользователей.</w:t>
      </w:r>
    </w:p>
    <w:p w:rsidR="001756FC" w:rsidRDefault="001756FC" w:rsidP="001756FC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</w:t>
      </w:r>
    </w:p>
    <w:p w:rsidR="001756FC" w:rsidRDefault="001756FC" w:rsidP="001756FC">
      <w:pPr>
        <w:spacing w:line="360" w:lineRule="auto"/>
        <w:ind w:left="-57"/>
        <w:jc w:val="center"/>
        <w:rPr>
          <w:sz w:val="28"/>
          <w:szCs w:val="28"/>
        </w:rPr>
      </w:pPr>
    </w:p>
    <w:p w:rsidR="001756FC" w:rsidRDefault="001756FC" w:rsidP="001756FC">
      <w:pPr>
        <w:spacing w:line="360" w:lineRule="auto"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Директор  </w:t>
      </w:r>
      <w:r>
        <w:rPr>
          <w:sz w:val="26"/>
          <w:szCs w:val="26"/>
        </w:rPr>
        <w:t>МБУК «</w:t>
      </w:r>
      <w:proofErr w:type="spellStart"/>
      <w:r>
        <w:rPr>
          <w:sz w:val="26"/>
          <w:szCs w:val="26"/>
        </w:rPr>
        <w:t>Добринская</w:t>
      </w:r>
      <w:proofErr w:type="spellEnd"/>
      <w:r>
        <w:rPr>
          <w:sz w:val="26"/>
          <w:szCs w:val="26"/>
        </w:rPr>
        <w:t xml:space="preserve"> ЦБС»</w:t>
      </w:r>
      <w:r w:rsidRPr="002329BE">
        <w:rPr>
          <w:sz w:val="28"/>
          <w:szCs w:val="28"/>
        </w:rPr>
        <w:t xml:space="preserve">                                  М.В. Сергеева</w:t>
      </w:r>
    </w:p>
    <w:p w:rsidR="001756FC" w:rsidRPr="00961ECD" w:rsidRDefault="001756FC" w:rsidP="001756FC">
      <w:pPr>
        <w:jc w:val="right"/>
        <w:rPr>
          <w:b/>
          <w:bCs/>
        </w:rPr>
      </w:pPr>
      <w:r w:rsidRPr="00961ECD">
        <w:rPr>
          <w:b/>
          <w:bCs/>
        </w:rPr>
        <w:lastRenderedPageBreak/>
        <w:t xml:space="preserve">Приложение 1. </w:t>
      </w:r>
    </w:p>
    <w:p w:rsidR="001756FC" w:rsidRPr="00961ECD" w:rsidRDefault="001756FC" w:rsidP="001756FC">
      <w:pPr>
        <w:jc w:val="right"/>
        <w:rPr>
          <w:bCs/>
          <w:sz w:val="20"/>
          <w:szCs w:val="20"/>
        </w:rPr>
      </w:pPr>
    </w:p>
    <w:p w:rsidR="001756FC" w:rsidRDefault="001756FC" w:rsidP="001756FC">
      <w:pPr>
        <w:jc w:val="right"/>
        <w:rPr>
          <w:bCs/>
          <w:sz w:val="20"/>
          <w:szCs w:val="20"/>
        </w:rPr>
      </w:pPr>
      <w:r w:rsidRPr="00961ECD">
        <w:rPr>
          <w:bCs/>
          <w:sz w:val="20"/>
          <w:szCs w:val="20"/>
        </w:rPr>
        <w:t>к приказу по МБУК «</w:t>
      </w:r>
      <w:proofErr w:type="spellStart"/>
      <w:r w:rsidRPr="00961ECD">
        <w:rPr>
          <w:bCs/>
          <w:sz w:val="20"/>
          <w:szCs w:val="20"/>
        </w:rPr>
        <w:t>Добринская</w:t>
      </w:r>
      <w:proofErr w:type="spellEnd"/>
      <w:r w:rsidRPr="00961ECD">
        <w:rPr>
          <w:bCs/>
          <w:sz w:val="20"/>
          <w:szCs w:val="20"/>
        </w:rPr>
        <w:t xml:space="preserve"> Ц</w:t>
      </w:r>
      <w:r>
        <w:rPr>
          <w:bCs/>
          <w:sz w:val="20"/>
          <w:szCs w:val="20"/>
        </w:rPr>
        <w:t>БС</w:t>
      </w:r>
      <w:r w:rsidRPr="00961ECD">
        <w:rPr>
          <w:bCs/>
          <w:sz w:val="20"/>
          <w:szCs w:val="20"/>
        </w:rPr>
        <w:t>» от 30 января 201</w:t>
      </w:r>
      <w:r>
        <w:rPr>
          <w:bCs/>
          <w:sz w:val="20"/>
          <w:szCs w:val="20"/>
        </w:rPr>
        <w:t>4</w:t>
      </w:r>
      <w:r w:rsidRPr="00961ECD">
        <w:rPr>
          <w:bCs/>
          <w:sz w:val="20"/>
          <w:szCs w:val="20"/>
        </w:rPr>
        <w:t xml:space="preserve"> года № </w:t>
      </w:r>
      <w:r>
        <w:rPr>
          <w:bCs/>
          <w:sz w:val="20"/>
          <w:szCs w:val="20"/>
        </w:rPr>
        <w:t>27</w:t>
      </w:r>
      <w:r w:rsidRPr="00961ECD">
        <w:rPr>
          <w:bCs/>
          <w:sz w:val="20"/>
          <w:szCs w:val="20"/>
        </w:rPr>
        <w:t xml:space="preserve"> </w:t>
      </w:r>
    </w:p>
    <w:p w:rsidR="001756FC" w:rsidRDefault="001756FC" w:rsidP="001756FC">
      <w:pPr>
        <w:jc w:val="right"/>
        <w:rPr>
          <w:color w:val="000000"/>
          <w:sz w:val="20"/>
          <w:szCs w:val="20"/>
        </w:rPr>
      </w:pPr>
      <w:r w:rsidRPr="00961ECD">
        <w:rPr>
          <w:bCs/>
          <w:sz w:val="20"/>
          <w:szCs w:val="20"/>
        </w:rPr>
        <w:t>«</w:t>
      </w:r>
      <w:r w:rsidRPr="00961ECD">
        <w:rPr>
          <w:color w:val="000000"/>
          <w:sz w:val="20"/>
          <w:szCs w:val="20"/>
        </w:rPr>
        <w:t>О  проведении мероприятий по защите персональных данных пользователей МБУК «</w:t>
      </w:r>
      <w:proofErr w:type="spellStart"/>
      <w:r w:rsidRPr="00961ECD">
        <w:rPr>
          <w:color w:val="000000"/>
          <w:sz w:val="20"/>
          <w:szCs w:val="20"/>
        </w:rPr>
        <w:t>Добринская</w:t>
      </w:r>
      <w:proofErr w:type="spellEnd"/>
      <w:r w:rsidRPr="00961ECD">
        <w:rPr>
          <w:color w:val="000000"/>
          <w:sz w:val="20"/>
          <w:szCs w:val="20"/>
        </w:rPr>
        <w:t xml:space="preserve"> Ц</w:t>
      </w:r>
      <w:r>
        <w:rPr>
          <w:color w:val="000000"/>
          <w:sz w:val="20"/>
          <w:szCs w:val="20"/>
        </w:rPr>
        <w:t>БС</w:t>
      </w:r>
      <w:r w:rsidRPr="00961ECD">
        <w:rPr>
          <w:color w:val="000000"/>
          <w:sz w:val="20"/>
          <w:szCs w:val="20"/>
        </w:rPr>
        <w:t>»</w:t>
      </w:r>
    </w:p>
    <w:p w:rsidR="00961ECD" w:rsidRDefault="00961ECD" w:rsidP="008162BE">
      <w:pPr>
        <w:keepNext/>
        <w:jc w:val="center"/>
        <w:outlineLvl w:val="0"/>
        <w:rPr>
          <w:b/>
          <w:sz w:val="28"/>
          <w:szCs w:val="28"/>
        </w:rPr>
      </w:pPr>
    </w:p>
    <w:p w:rsidR="008162BE" w:rsidRPr="00862B44" w:rsidRDefault="008162BE" w:rsidP="008162BE">
      <w:pPr>
        <w:keepNext/>
        <w:jc w:val="center"/>
        <w:outlineLvl w:val="0"/>
        <w:rPr>
          <w:b/>
          <w:sz w:val="28"/>
          <w:szCs w:val="28"/>
        </w:rPr>
      </w:pPr>
      <w:r w:rsidRPr="00862B44">
        <w:rPr>
          <w:b/>
          <w:sz w:val="28"/>
          <w:szCs w:val="28"/>
        </w:rPr>
        <w:t>ПОЛОЖЕНИЕ</w:t>
      </w:r>
    </w:p>
    <w:p w:rsidR="008162BE" w:rsidRDefault="001756FC" w:rsidP="008162BE">
      <w:pPr>
        <w:jc w:val="center"/>
        <w:rPr>
          <w:b/>
          <w:sz w:val="28"/>
          <w:szCs w:val="28"/>
        </w:rPr>
      </w:pPr>
      <w:r w:rsidRPr="00862B4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обработке персональных данных пользователей </w:t>
      </w:r>
    </w:p>
    <w:p w:rsidR="001756FC" w:rsidRPr="00862B44" w:rsidRDefault="001756FC" w:rsidP="008162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proofErr w:type="spellStart"/>
      <w:r>
        <w:rPr>
          <w:b/>
          <w:sz w:val="28"/>
          <w:szCs w:val="28"/>
        </w:rPr>
        <w:t>Добринская</w:t>
      </w:r>
      <w:proofErr w:type="spellEnd"/>
      <w:r>
        <w:rPr>
          <w:b/>
          <w:sz w:val="28"/>
          <w:szCs w:val="28"/>
        </w:rPr>
        <w:t xml:space="preserve"> ЦБС»</w:t>
      </w:r>
    </w:p>
    <w:p w:rsidR="001F7404" w:rsidRDefault="001F7404"/>
    <w:p w:rsidR="00D64705" w:rsidRPr="00961ECD" w:rsidRDefault="00D64705" w:rsidP="00D64705">
      <w:pPr>
        <w:pStyle w:val="a3"/>
        <w:keepNext/>
        <w:numPr>
          <w:ilvl w:val="0"/>
          <w:numId w:val="5"/>
        </w:num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. Общие положения</w:t>
      </w:r>
    </w:p>
    <w:p w:rsidR="00D64705" w:rsidRPr="00961ECD" w:rsidRDefault="00D64705" w:rsidP="00D64705">
      <w:pPr>
        <w:pStyle w:val="a3"/>
        <w:keepNext/>
        <w:tabs>
          <w:tab w:val="left" w:pos="-360"/>
        </w:tabs>
        <w:spacing w:after="0" w:line="240" w:lineRule="auto"/>
        <w:ind w:left="0"/>
        <w:jc w:val="center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D64705" w:rsidP="00D64705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Настоящее Положение регулирует правоотношения, возникающие в процессе сбора, хранения, использования и уничтожения персональных данных пользователей библиотекой.</w:t>
      </w:r>
    </w:p>
    <w:p w:rsidR="00D64705" w:rsidRPr="00961ECD" w:rsidRDefault="00D64705" w:rsidP="00D64705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Целью настоящего Положения является соблюдение прав пользователей на неприкосновенность частной жизни, личную и семейную тайну при обработке его персональных данных.</w:t>
      </w:r>
    </w:p>
    <w:p w:rsidR="00D64705" w:rsidRPr="00961ECD" w:rsidRDefault="00D64705" w:rsidP="00D64705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Настоящее положение разработано в соответствии с Федеральным законом от 27 июля </w:t>
      </w:r>
      <w:smartTag w:uri="urn:schemas-microsoft-com:office:smarttags" w:element="metricconverter">
        <w:smartTagPr>
          <w:attr w:name="ProductID" w:val="2006 г"/>
        </w:smartTagPr>
        <w:r w:rsidRPr="00961ECD">
          <w:rPr>
            <w:rFonts w:ascii="Times New Roman" w:hAnsi="Times New Roman"/>
            <w:sz w:val="25"/>
            <w:szCs w:val="25"/>
            <w:lang w:val="ru-RU"/>
          </w:rPr>
          <w:t>2006 г</w:t>
        </w:r>
      </w:smartTag>
      <w:r w:rsidRPr="00961ECD">
        <w:rPr>
          <w:rFonts w:ascii="Times New Roman" w:hAnsi="Times New Roman"/>
          <w:sz w:val="25"/>
          <w:szCs w:val="25"/>
          <w:lang w:val="ru-RU"/>
        </w:rPr>
        <w:t>. № 152-ФЗ «О персональных данных».</w:t>
      </w:r>
    </w:p>
    <w:p w:rsidR="00D64705" w:rsidRPr="00961ECD" w:rsidRDefault="00D64705" w:rsidP="00D64705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Основные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понятия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используемые в настоящем Положении: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proofErr w:type="gramStart"/>
      <w:r w:rsidRPr="00961ECD">
        <w:rPr>
          <w:rFonts w:ascii="Times New Roman" w:hAnsi="Times New Roman"/>
          <w:b/>
          <w:sz w:val="25"/>
          <w:szCs w:val="25"/>
          <w:lang w:val="ru-RU"/>
        </w:rPr>
        <w:t>персональные данные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любая информация, относящаяся к определенному физическому лицу (пользователю библиотеки),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информация;</w:t>
      </w:r>
      <w:proofErr w:type="gramEnd"/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proofErr w:type="gramStart"/>
      <w:r w:rsidRPr="00961ECD">
        <w:rPr>
          <w:rFonts w:ascii="Times New Roman" w:hAnsi="Times New Roman"/>
          <w:b/>
          <w:sz w:val="25"/>
          <w:szCs w:val="25"/>
          <w:lang w:val="ru-RU"/>
        </w:rPr>
        <w:t>обработка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</w:t>
      </w:r>
      <w:proofErr w:type="gramEnd"/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распространение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действия, направленные на 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 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способом;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использование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действия (операции) с 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 свободы субъекта персональных данных или других лиц;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блокирование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временное прекращение сбора, систематизации, накопления, использования, распространения персональных данных, в том числе их передачи;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уничтожение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действия, в результате которых невозможно восстановить содержание персональных данных в информационной системе персональных данных или в результате которых уничтожаются материальные носители персональных данных;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обезличивание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действия, в результате которых невозможно определить принадлежность персональных данных конкретному субъекту персональных данных;</w:t>
      </w:r>
    </w:p>
    <w:p w:rsidR="00D64705" w:rsidRPr="00961ECD" w:rsidRDefault="00D64705" w:rsidP="00D64705">
      <w:pPr>
        <w:pStyle w:val="a3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информационная система персональных данных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- информационная система, представляющая собой совокупность персональных данных, содержащихся в базе данных, а также информационных технологий и технических средств, позволяющих </w:t>
      </w:r>
      <w:r w:rsidRPr="00961ECD">
        <w:rPr>
          <w:rFonts w:ascii="Times New Roman" w:hAnsi="Times New Roman"/>
          <w:sz w:val="25"/>
          <w:szCs w:val="25"/>
          <w:lang w:val="ru-RU"/>
        </w:rPr>
        <w:lastRenderedPageBreak/>
        <w:t>осуществлять обработку таких персональных данных с использованием средств автоматизации или без использования таких средств;</w:t>
      </w:r>
    </w:p>
    <w:p w:rsidR="00D64705" w:rsidRPr="00961ECD" w:rsidRDefault="00D64705" w:rsidP="00D6470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</w:p>
    <w:p w:rsidR="00D64705" w:rsidRPr="00961ECD" w:rsidRDefault="00D64705" w:rsidP="00D64705">
      <w:pPr>
        <w:pStyle w:val="a3"/>
        <w:keepNext/>
        <w:numPr>
          <w:ilvl w:val="0"/>
          <w:numId w:val="5"/>
        </w:num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. Принципы обработки персональных данных пользователей</w:t>
      </w:r>
    </w:p>
    <w:p w:rsidR="00D64705" w:rsidRPr="00961ECD" w:rsidRDefault="00D64705" w:rsidP="00D64705">
      <w:pPr>
        <w:pStyle w:val="a3"/>
        <w:keepNext/>
        <w:tabs>
          <w:tab w:val="left" w:pos="-360"/>
        </w:tabs>
        <w:spacing w:after="0" w:line="240" w:lineRule="auto"/>
        <w:ind w:left="0"/>
        <w:jc w:val="center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D64705" w:rsidP="00D64705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Сбор персональных данных пользователей библиотекой осуществляется с целью:</w:t>
      </w:r>
    </w:p>
    <w:p w:rsidR="00D64705" w:rsidRPr="00961ECD" w:rsidRDefault="00D64705" w:rsidP="00D64705">
      <w:pPr>
        <w:pStyle w:val="a3"/>
        <w:numPr>
          <w:ilvl w:val="2"/>
          <w:numId w:val="1"/>
        </w:numPr>
        <w:tabs>
          <w:tab w:val="left" w:pos="122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повышения оперативности и качества обслуживания пользователей, организации адресного, дифференцированного и </w:t>
      </w:r>
      <w:r w:rsidR="00465773" w:rsidRPr="00961ECD">
        <w:rPr>
          <w:rFonts w:ascii="Times New Roman" w:hAnsi="Times New Roman"/>
          <w:sz w:val="25"/>
          <w:szCs w:val="25"/>
          <w:lang w:val="ru-RU"/>
        </w:rPr>
        <w:t>индивидуального их обслуживания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:rsidR="00D64705" w:rsidRPr="00961ECD" w:rsidRDefault="00D64705" w:rsidP="00D64705">
      <w:pPr>
        <w:pStyle w:val="a3"/>
        <w:numPr>
          <w:ilvl w:val="2"/>
          <w:numId w:val="1"/>
        </w:numPr>
        <w:tabs>
          <w:tab w:val="left" w:pos="1224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исполнения Постановления Федеральной службы государственной статистики от 11 июля </w:t>
      </w:r>
      <w:smartTag w:uri="urn:schemas-microsoft-com:office:smarttags" w:element="metricconverter">
        <w:smartTagPr>
          <w:attr w:name="ProductID" w:val="2005 г"/>
        </w:smartTagPr>
        <w:r w:rsidRPr="00961ECD">
          <w:rPr>
            <w:rFonts w:ascii="Times New Roman" w:hAnsi="Times New Roman" w:cs="Times New Roman"/>
            <w:sz w:val="25"/>
            <w:szCs w:val="25"/>
            <w:lang w:val="ru-RU"/>
          </w:rPr>
          <w:t>2005 г</w:t>
        </w:r>
      </w:smartTag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. N 43 (с изменениями от 20 июня </w:t>
      </w:r>
      <w:smartTag w:uri="urn:schemas-microsoft-com:office:smarttags" w:element="metricconverter">
        <w:smartTagPr>
          <w:attr w:name="ProductID" w:val="2006 г"/>
        </w:smartTagPr>
        <w:r w:rsidRPr="00961ECD">
          <w:rPr>
            <w:rFonts w:ascii="Times New Roman" w:hAnsi="Times New Roman" w:cs="Times New Roman"/>
            <w:sz w:val="25"/>
            <w:szCs w:val="25"/>
            <w:lang w:val="ru-RU"/>
          </w:rPr>
          <w:t>2006 г</w:t>
        </w:r>
      </w:smartTag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.) "Об утверждении статистического инструментария для организации </w:t>
      </w:r>
      <w:proofErr w:type="spellStart"/>
      <w:r w:rsidRPr="00961ECD">
        <w:rPr>
          <w:rFonts w:ascii="Times New Roman" w:hAnsi="Times New Roman" w:cs="Times New Roman"/>
          <w:sz w:val="25"/>
          <w:szCs w:val="25"/>
          <w:lang w:val="ru-RU"/>
        </w:rPr>
        <w:t>Роскультурой</w:t>
      </w:r>
      <w:proofErr w:type="spellEnd"/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статистического наблюдения за деятельностью организаций культуры</w:t>
      </w:r>
      <w:r w:rsidRPr="00961ECD">
        <w:rPr>
          <w:rFonts w:ascii="Times New Roman" w:hAnsi="Times New Roman"/>
          <w:sz w:val="25"/>
          <w:szCs w:val="25"/>
          <w:lang w:val="ru-RU"/>
        </w:rPr>
        <w:t>, искусства и кинематографии".</w:t>
      </w:r>
    </w:p>
    <w:p w:rsidR="00D64705" w:rsidRPr="00961ECD" w:rsidRDefault="00D64705" w:rsidP="00465773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Персональные данные </w:t>
      </w:r>
      <w:r w:rsidR="00465773" w:rsidRPr="00961ECD">
        <w:rPr>
          <w:rFonts w:ascii="Times New Roman" w:hAnsi="Times New Roman"/>
          <w:sz w:val="25"/>
          <w:szCs w:val="25"/>
          <w:lang w:val="ru-RU"/>
        </w:rPr>
        <w:t>пользователей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обрабатываются библиотекой на основании ст. 5 и ст. 6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961ECD">
          <w:rPr>
            <w:rFonts w:ascii="Times New Roman" w:hAnsi="Times New Roman"/>
            <w:sz w:val="25"/>
            <w:szCs w:val="25"/>
            <w:lang w:val="ru-RU"/>
          </w:rPr>
          <w:t>2006 г</w:t>
        </w:r>
      </w:smartTag>
      <w:r w:rsidRPr="00961ECD">
        <w:rPr>
          <w:rFonts w:ascii="Times New Roman" w:hAnsi="Times New Roman"/>
          <w:sz w:val="25"/>
          <w:szCs w:val="25"/>
          <w:lang w:val="ru-RU"/>
        </w:rPr>
        <w:t xml:space="preserve">. № 152-ФЗ «О персональных данных» и с их письменного согласия, подтверждаемого собственноручной подписью </w:t>
      </w:r>
      <w:r w:rsidR="00465773" w:rsidRPr="00961ECD">
        <w:rPr>
          <w:rFonts w:ascii="Times New Roman" w:hAnsi="Times New Roman"/>
          <w:sz w:val="25"/>
          <w:szCs w:val="25"/>
          <w:lang w:val="ru-RU"/>
        </w:rPr>
        <w:t>пользователей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, либо его законного представителя, в формуляре </w:t>
      </w:r>
      <w:r w:rsidR="00465773" w:rsidRPr="00961ECD">
        <w:rPr>
          <w:rFonts w:ascii="Times New Roman" w:hAnsi="Times New Roman"/>
          <w:sz w:val="25"/>
          <w:szCs w:val="25"/>
          <w:lang w:val="ru-RU"/>
        </w:rPr>
        <w:t>пользователей</w:t>
      </w:r>
      <w:r w:rsidR="0019477A" w:rsidRPr="00961ECD">
        <w:rPr>
          <w:rFonts w:ascii="Times New Roman" w:hAnsi="Times New Roman"/>
          <w:sz w:val="25"/>
          <w:szCs w:val="25"/>
          <w:lang w:val="ru-RU"/>
        </w:rPr>
        <w:t>, регистрационной карточке</w:t>
      </w:r>
      <w:r w:rsidRPr="00961ECD">
        <w:rPr>
          <w:rFonts w:ascii="Times New Roman" w:hAnsi="Times New Roman"/>
          <w:sz w:val="25"/>
          <w:szCs w:val="25"/>
          <w:lang w:val="ru-RU"/>
        </w:rPr>
        <w:t>.</w:t>
      </w:r>
    </w:p>
    <w:p w:rsidR="00DB7A3B" w:rsidRPr="00961ECD" w:rsidRDefault="00DB7A3B" w:rsidP="00DB7A3B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Персональные данные пользователя являются конфиденциальной информацией, не подлежащей разглашению, и не могут быть использованы библиотекой или ее сотрудниками для целей, не перечисленных в п. 2.1 настоящего Положения.</w:t>
      </w:r>
    </w:p>
    <w:p w:rsidR="00DB7A3B" w:rsidRPr="00961ECD" w:rsidRDefault="00DB7A3B" w:rsidP="00DB7A3B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Разглашение персональных данных пользователя или их части допускается только в случаях предусмотренных действующим законодательством Российской Федерации о безопасности, об оперативно-розыскной деятельности, а также в соответствии с уголовно-исполнительным законодательством Российской Федерации, либо с отдельного письменного согласия пользователя.</w:t>
      </w:r>
    </w:p>
    <w:p w:rsidR="00561E1A" w:rsidRPr="00961ECD" w:rsidRDefault="00561E1A" w:rsidP="00561E1A">
      <w:pPr>
        <w:pStyle w:val="a3"/>
        <w:numPr>
          <w:ilvl w:val="1"/>
          <w:numId w:val="5"/>
        </w:numPr>
        <w:tabs>
          <w:tab w:val="left" w:pos="792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Источниками персональных данных пользователей являются:</w:t>
      </w:r>
    </w:p>
    <w:p w:rsidR="00561E1A" w:rsidRPr="00961ECD" w:rsidRDefault="00561E1A" w:rsidP="00561E1A">
      <w:pPr>
        <w:pStyle w:val="a3"/>
        <w:tabs>
          <w:tab w:val="left" w:pos="792"/>
        </w:tabs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-  к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арточка регистрации пользователя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; </w:t>
      </w:r>
    </w:p>
    <w:p w:rsidR="00561E1A" w:rsidRPr="00961ECD" w:rsidRDefault="00561E1A" w:rsidP="00561E1A">
      <w:pPr>
        <w:pStyle w:val="a3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- формуляр читателя - документ установленного образца, в котором регистрируется получение и возврат пользователем документов из фондов библиотеки, который заполняется сотрудниками подразделений библиотеки, связанных с обслуживанием, по требованию пользователя; </w:t>
      </w:r>
    </w:p>
    <w:p w:rsidR="00561E1A" w:rsidRPr="00961ECD" w:rsidRDefault="00561E1A" w:rsidP="00561E1A">
      <w:pPr>
        <w:pStyle w:val="a4"/>
        <w:spacing w:before="0" w:beforeAutospacing="0" w:after="0" w:afterAutospacing="0"/>
        <w:rPr>
          <w:color w:val="000000"/>
          <w:sz w:val="25"/>
          <w:szCs w:val="25"/>
        </w:rPr>
      </w:pPr>
      <w:r w:rsidRPr="00961ECD">
        <w:rPr>
          <w:sz w:val="25"/>
          <w:szCs w:val="25"/>
        </w:rPr>
        <w:t>-   тетрадь учета выполненных сложных  справок;</w:t>
      </w:r>
      <w:r w:rsidRPr="00961ECD">
        <w:rPr>
          <w:color w:val="000000"/>
          <w:sz w:val="25"/>
          <w:szCs w:val="25"/>
        </w:rPr>
        <w:t xml:space="preserve"> </w:t>
      </w:r>
    </w:p>
    <w:p w:rsidR="00561E1A" w:rsidRPr="00961ECD" w:rsidRDefault="00561E1A" w:rsidP="00561E1A">
      <w:pPr>
        <w:pStyle w:val="a4"/>
        <w:spacing w:before="0" w:beforeAutospacing="0" w:after="0" w:afterAutospacing="0"/>
        <w:rPr>
          <w:color w:val="000000"/>
          <w:sz w:val="25"/>
          <w:szCs w:val="25"/>
        </w:rPr>
      </w:pPr>
      <w:r w:rsidRPr="00961ECD">
        <w:rPr>
          <w:color w:val="000000"/>
          <w:sz w:val="25"/>
          <w:szCs w:val="25"/>
        </w:rPr>
        <w:t xml:space="preserve">- </w:t>
      </w:r>
      <w:r w:rsidR="00175AB3" w:rsidRPr="00961ECD">
        <w:rPr>
          <w:color w:val="000000"/>
          <w:sz w:val="25"/>
          <w:szCs w:val="25"/>
        </w:rPr>
        <w:t xml:space="preserve"> </w:t>
      </w:r>
      <w:r w:rsidRPr="00961ECD">
        <w:rPr>
          <w:color w:val="000000"/>
          <w:sz w:val="25"/>
          <w:szCs w:val="25"/>
        </w:rPr>
        <w:t>журнал учета пользователей электронных документов, ресурсов, в т.ч. в сети Интернет;</w:t>
      </w:r>
    </w:p>
    <w:p w:rsidR="00561E1A" w:rsidRPr="00961ECD" w:rsidRDefault="00561E1A" w:rsidP="00561E1A">
      <w:pPr>
        <w:pStyle w:val="a4"/>
        <w:spacing w:before="0" w:beforeAutospacing="0" w:after="0" w:afterAutospacing="0"/>
        <w:rPr>
          <w:color w:val="000000"/>
          <w:sz w:val="25"/>
          <w:szCs w:val="25"/>
        </w:rPr>
      </w:pPr>
      <w:r w:rsidRPr="00961ECD">
        <w:rPr>
          <w:color w:val="000000"/>
          <w:sz w:val="25"/>
          <w:szCs w:val="25"/>
        </w:rPr>
        <w:t xml:space="preserve">- </w:t>
      </w:r>
      <w:r w:rsidR="00175AB3" w:rsidRPr="00961ECD">
        <w:rPr>
          <w:color w:val="000000"/>
          <w:sz w:val="25"/>
          <w:szCs w:val="25"/>
        </w:rPr>
        <w:t xml:space="preserve"> </w:t>
      </w:r>
      <w:r w:rsidRPr="00961ECD">
        <w:rPr>
          <w:color w:val="000000"/>
          <w:sz w:val="25"/>
          <w:szCs w:val="25"/>
        </w:rPr>
        <w:t>т</w:t>
      </w:r>
      <w:r w:rsidRPr="00961ECD">
        <w:rPr>
          <w:sz w:val="25"/>
          <w:szCs w:val="25"/>
        </w:rPr>
        <w:t>етрадь учета библиографических  консультаций.</w:t>
      </w:r>
    </w:p>
    <w:p w:rsidR="00561E1A" w:rsidRPr="00961ECD" w:rsidRDefault="00561E1A" w:rsidP="00561E1A">
      <w:pPr>
        <w:pStyle w:val="a3"/>
        <w:tabs>
          <w:tab w:val="num" w:pos="432"/>
          <w:tab w:val="left" w:pos="79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2.5.1.</w:t>
      </w:r>
      <w:r w:rsidRPr="00961ECD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Перечень персональных данных вносимых в </w:t>
      </w:r>
      <w:r w:rsidR="00175AB3" w:rsidRPr="00961ECD">
        <w:rPr>
          <w:rFonts w:ascii="Times New Roman" w:hAnsi="Times New Roman" w:cs="Times New Roman"/>
          <w:sz w:val="25"/>
          <w:szCs w:val="25"/>
          <w:lang w:val="ru-RU"/>
        </w:rPr>
        <w:t>К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арточку регистрации пользователя: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Фамилия, имя и отчество читателя;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Год рождения;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Сведения о регистрации по месту жительства, временной регистрации по месту пребывания;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Телефон;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Паспортные данные (серия, номер, кем и когда выдан);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Социальный статус (работающий, пенсионер, учащийся, служащий, рабочий и т.д.)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Образование;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Место работы, учебы;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Занимаемая должность;</w:t>
      </w:r>
    </w:p>
    <w:p w:rsidR="00561E1A" w:rsidRPr="00961ECD" w:rsidRDefault="00561E1A" w:rsidP="00561E1A">
      <w:pPr>
        <w:pStyle w:val="a3"/>
        <w:numPr>
          <w:ilvl w:val="0"/>
          <w:numId w:val="7"/>
        </w:numPr>
        <w:tabs>
          <w:tab w:val="clear" w:pos="720"/>
          <w:tab w:val="num" w:pos="142"/>
          <w:tab w:val="left" w:pos="792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 какого года является пользователем библиотеки. </w:t>
      </w:r>
    </w:p>
    <w:p w:rsidR="00D64705" w:rsidRPr="00961ECD" w:rsidRDefault="00D64705" w:rsidP="00175AB3">
      <w:pPr>
        <w:pStyle w:val="a3"/>
        <w:numPr>
          <w:ilvl w:val="2"/>
          <w:numId w:val="15"/>
        </w:numPr>
        <w:tabs>
          <w:tab w:val="left" w:pos="792"/>
        </w:tabs>
        <w:spacing w:after="0"/>
        <w:ind w:hanging="153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Перечень персональных данных вносимых в </w:t>
      </w:r>
      <w:r w:rsidR="00175AB3" w:rsidRPr="00961ECD">
        <w:rPr>
          <w:rFonts w:ascii="Times New Roman" w:hAnsi="Times New Roman" w:cs="Times New Roman"/>
          <w:sz w:val="25"/>
          <w:szCs w:val="25"/>
          <w:lang w:val="ru-RU"/>
        </w:rPr>
        <w:t>Ф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ормуляр (регистрационную карточку) пользователя: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Фамилия, имя и отчество 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Год рождения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lastRenderedPageBreak/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Телефон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Сведения об образовании (высшее, среднее и т.д.)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Место работы/учебы</w:t>
      </w:r>
    </w:p>
    <w:p w:rsidR="00D64705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Должность</w:t>
      </w:r>
    </w:p>
    <w:p w:rsidR="00561E1A" w:rsidRPr="00961ECD" w:rsidRDefault="00561E1A" w:rsidP="00465773">
      <w:pPr>
        <w:pStyle w:val="a3"/>
        <w:numPr>
          <w:ilvl w:val="2"/>
          <w:numId w:val="3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 какого года является пользователем библиотеки</w:t>
      </w:r>
    </w:p>
    <w:p w:rsidR="00465773" w:rsidRPr="00961ECD" w:rsidRDefault="00465773" w:rsidP="00561E1A">
      <w:pPr>
        <w:tabs>
          <w:tab w:val="left" w:pos="792"/>
        </w:tabs>
        <w:ind w:firstLine="567"/>
        <w:jc w:val="both"/>
        <w:rPr>
          <w:sz w:val="25"/>
          <w:szCs w:val="25"/>
        </w:rPr>
      </w:pPr>
      <w:r w:rsidRPr="00961ECD">
        <w:rPr>
          <w:sz w:val="25"/>
          <w:szCs w:val="25"/>
        </w:rPr>
        <w:t xml:space="preserve">Перечень персональных данных вносимых в </w:t>
      </w:r>
      <w:r w:rsidR="00175AB3" w:rsidRPr="00961ECD">
        <w:rPr>
          <w:sz w:val="25"/>
          <w:szCs w:val="25"/>
        </w:rPr>
        <w:t>Ф</w:t>
      </w:r>
      <w:r w:rsidRPr="00961ECD">
        <w:rPr>
          <w:sz w:val="25"/>
          <w:szCs w:val="25"/>
        </w:rPr>
        <w:t xml:space="preserve">ормуляр (регистрационную карточку) </w:t>
      </w:r>
      <w:r w:rsidR="00D617A7" w:rsidRPr="00961ECD">
        <w:rPr>
          <w:sz w:val="25"/>
          <w:szCs w:val="25"/>
        </w:rPr>
        <w:t xml:space="preserve">несовершеннолетнего </w:t>
      </w:r>
      <w:r w:rsidRPr="00961ECD">
        <w:rPr>
          <w:sz w:val="25"/>
          <w:szCs w:val="25"/>
        </w:rPr>
        <w:t>пользователя: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Фамилия, имя 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617A7" w:rsidRPr="00961ECD">
        <w:rPr>
          <w:rFonts w:ascii="Times New Roman" w:hAnsi="Times New Roman" w:cs="Times New Roman"/>
          <w:sz w:val="25"/>
          <w:szCs w:val="25"/>
          <w:lang w:val="ru-RU"/>
        </w:rPr>
        <w:t>Дата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рождения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>Сведения о родителях (ФИО, место работы, контактная информация)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>Сведения о регистрации по месту жительства, временной регистрации по месту пребывания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>Телефон</w:t>
      </w:r>
    </w:p>
    <w:p w:rsidR="00465773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465773" w:rsidRPr="00961ECD">
        <w:rPr>
          <w:rFonts w:ascii="Times New Roman" w:hAnsi="Times New Roman" w:cs="Times New Roman"/>
          <w:sz w:val="25"/>
          <w:szCs w:val="25"/>
          <w:lang w:val="ru-RU"/>
        </w:rPr>
        <w:t>Сведения об учебе (учебное заведение, класс)</w:t>
      </w:r>
    </w:p>
    <w:p w:rsidR="00561E1A" w:rsidRPr="00961ECD" w:rsidRDefault="00561E1A" w:rsidP="00465773">
      <w:pPr>
        <w:pStyle w:val="a3"/>
        <w:numPr>
          <w:ilvl w:val="2"/>
          <w:numId w:val="6"/>
        </w:numPr>
        <w:tabs>
          <w:tab w:val="left" w:pos="142"/>
        </w:tabs>
        <w:spacing w:after="0" w:line="240" w:lineRule="auto"/>
        <w:ind w:hanging="122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 какого года является пользователем библиотеки</w:t>
      </w:r>
    </w:p>
    <w:p w:rsidR="00DB7A3B" w:rsidRPr="00961ECD" w:rsidRDefault="00175AB3" w:rsidP="00175AB3">
      <w:pPr>
        <w:pStyle w:val="a3"/>
        <w:numPr>
          <w:ilvl w:val="2"/>
          <w:numId w:val="15"/>
        </w:numPr>
        <w:tabs>
          <w:tab w:val="left" w:pos="540"/>
        </w:tabs>
        <w:spacing w:after="0"/>
        <w:ind w:hanging="153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Перечень персональных данных вносимых в 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Тетрадь учета выполненных сложных  справок:</w:t>
      </w:r>
    </w:p>
    <w:p w:rsidR="00175AB3" w:rsidRPr="00961ECD" w:rsidRDefault="00175AB3" w:rsidP="00175AB3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Фамилия, имя и отчество читателя;</w:t>
      </w:r>
    </w:p>
    <w:p w:rsidR="00175AB3" w:rsidRPr="00961ECD" w:rsidRDefault="00175AB3" w:rsidP="00175AB3">
      <w:pPr>
        <w:pStyle w:val="a3"/>
        <w:numPr>
          <w:ilvl w:val="0"/>
          <w:numId w:val="16"/>
        </w:numPr>
        <w:tabs>
          <w:tab w:val="left" w:pos="79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Социальный статус (работающий, пенсионер, учащийся, служащий, рабочий и т.д.)</w:t>
      </w:r>
    </w:p>
    <w:p w:rsidR="00175AB3" w:rsidRPr="00961ECD" w:rsidRDefault="00175AB3" w:rsidP="00175AB3">
      <w:pPr>
        <w:pStyle w:val="a3"/>
        <w:numPr>
          <w:ilvl w:val="2"/>
          <w:numId w:val="15"/>
        </w:numPr>
        <w:tabs>
          <w:tab w:val="left" w:pos="540"/>
        </w:tabs>
        <w:spacing w:after="0"/>
        <w:ind w:hanging="153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color w:val="000000"/>
          <w:sz w:val="25"/>
          <w:szCs w:val="25"/>
          <w:lang w:val="ru-RU"/>
        </w:rPr>
        <w:t>Перечень персональных данных вносимых в Журнал учета пользователей электронных документов, ресурсов, в т.ч. в сети Интернет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:</w:t>
      </w:r>
    </w:p>
    <w:p w:rsidR="00175AB3" w:rsidRPr="00961ECD" w:rsidRDefault="00175AB3" w:rsidP="00175AB3">
      <w:pPr>
        <w:pStyle w:val="a3"/>
        <w:numPr>
          <w:ilvl w:val="0"/>
          <w:numId w:val="16"/>
        </w:numPr>
        <w:tabs>
          <w:tab w:val="left" w:pos="79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Фамилия, имя и отчество читателя;</w:t>
      </w:r>
    </w:p>
    <w:p w:rsidR="00175AB3" w:rsidRPr="00961ECD" w:rsidRDefault="00175AB3" w:rsidP="00175AB3">
      <w:pPr>
        <w:pStyle w:val="a3"/>
        <w:numPr>
          <w:ilvl w:val="0"/>
          <w:numId w:val="16"/>
        </w:numPr>
        <w:tabs>
          <w:tab w:val="left" w:pos="79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Социальный статус (работающий, пенсионер, учащийся, служащий, рабочий и т.д.)</w:t>
      </w:r>
    </w:p>
    <w:p w:rsidR="00175AB3" w:rsidRPr="00961ECD" w:rsidRDefault="00175AB3" w:rsidP="00175AB3">
      <w:pPr>
        <w:pStyle w:val="a3"/>
        <w:numPr>
          <w:ilvl w:val="2"/>
          <w:numId w:val="15"/>
        </w:numPr>
        <w:tabs>
          <w:tab w:val="left" w:pos="540"/>
        </w:tabs>
        <w:spacing w:after="0"/>
        <w:ind w:hanging="153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color w:val="000000"/>
          <w:sz w:val="25"/>
          <w:szCs w:val="25"/>
          <w:lang w:val="ru-RU"/>
        </w:rPr>
        <w:t>Перечень персональных данных вносимых в Т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>етрадь учета библиографических  консультаций:</w:t>
      </w:r>
    </w:p>
    <w:p w:rsidR="00175AB3" w:rsidRPr="00961ECD" w:rsidRDefault="00175AB3" w:rsidP="00175AB3">
      <w:pPr>
        <w:pStyle w:val="a3"/>
        <w:numPr>
          <w:ilvl w:val="0"/>
          <w:numId w:val="16"/>
        </w:numPr>
        <w:tabs>
          <w:tab w:val="left" w:pos="79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>Социальный статус (работающий, пенсионер, учащийся, служащий, рабочий и т.д.)</w:t>
      </w:r>
    </w:p>
    <w:p w:rsidR="00175AB3" w:rsidRPr="00961ECD" w:rsidRDefault="00175AB3" w:rsidP="00175AB3">
      <w:pPr>
        <w:tabs>
          <w:tab w:val="left" w:pos="540"/>
        </w:tabs>
        <w:jc w:val="both"/>
        <w:rPr>
          <w:sz w:val="25"/>
          <w:szCs w:val="25"/>
        </w:rPr>
      </w:pPr>
    </w:p>
    <w:p w:rsidR="00D64705" w:rsidRPr="00961ECD" w:rsidRDefault="00D64705" w:rsidP="00175AB3">
      <w:pPr>
        <w:pStyle w:val="a3"/>
        <w:keepNext/>
        <w:numPr>
          <w:ilvl w:val="0"/>
          <w:numId w:val="15"/>
        </w:num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 xml:space="preserve">Условия обработки персональных данных </w:t>
      </w:r>
      <w:r w:rsidR="008C09AD" w:rsidRPr="00961ECD">
        <w:rPr>
          <w:rFonts w:ascii="Times New Roman" w:hAnsi="Times New Roman"/>
          <w:b/>
          <w:sz w:val="25"/>
          <w:szCs w:val="25"/>
          <w:lang w:val="ru-RU"/>
        </w:rPr>
        <w:t>пользователей</w:t>
      </w:r>
    </w:p>
    <w:p w:rsidR="00D64705" w:rsidRPr="00961ECD" w:rsidRDefault="00D64705" w:rsidP="00D64705">
      <w:pPr>
        <w:pStyle w:val="a3"/>
        <w:keepNext/>
        <w:spacing w:after="0" w:line="240" w:lineRule="auto"/>
        <w:ind w:left="0"/>
        <w:jc w:val="center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7372CC" w:rsidP="007372CC">
      <w:pPr>
        <w:pStyle w:val="a3"/>
        <w:numPr>
          <w:ilvl w:val="1"/>
          <w:numId w:val="17"/>
        </w:numPr>
        <w:tabs>
          <w:tab w:val="left" w:pos="792"/>
        </w:tabs>
        <w:spacing w:after="0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Персональные данные 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пользователей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хранятся 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на</w:t>
      </w:r>
      <w:r w:rsidR="008C09AD" w:rsidRPr="00961ECD">
        <w:rPr>
          <w:rFonts w:ascii="Times New Roman" w:hAnsi="Times New Roman" w:cs="Times New Roman"/>
          <w:sz w:val="25"/>
          <w:szCs w:val="25"/>
        </w:rPr>
        <w:t> 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бумажных носителях 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в 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подразделениях библиотеки, связанных с обслуживанием (отдел обслуживания, сектор краеведения, центральная детская библиотека)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в 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специальных ящиках, предназначенных для расстановки, хранения и использования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регистрационн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ых карточек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, формуляр</w:t>
      </w:r>
      <w:r w:rsidR="008C09AD" w:rsidRPr="00961ECD">
        <w:rPr>
          <w:rFonts w:ascii="Times New Roman" w:hAnsi="Times New Roman" w:cs="Times New Roman"/>
          <w:sz w:val="25"/>
          <w:szCs w:val="25"/>
          <w:lang w:val="ru-RU"/>
        </w:rPr>
        <w:t>ов</w:t>
      </w:r>
      <w:r w:rsidR="00D64705" w:rsidRPr="00961ECD">
        <w:rPr>
          <w:rFonts w:ascii="Times New Roman" w:hAnsi="Times New Roman" w:cs="Times New Roman"/>
          <w:sz w:val="25"/>
          <w:szCs w:val="25"/>
          <w:lang w:val="ru-RU"/>
        </w:rPr>
        <w:t>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Право доступа к персональным данным </w:t>
      </w:r>
      <w:r w:rsidR="008C09AD" w:rsidRPr="00961ECD">
        <w:rPr>
          <w:rFonts w:ascii="Times New Roman" w:hAnsi="Times New Roman"/>
          <w:sz w:val="25"/>
          <w:szCs w:val="25"/>
          <w:lang w:val="ru-RU"/>
        </w:rPr>
        <w:t>пользователей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имеют:</w:t>
      </w:r>
    </w:p>
    <w:p w:rsidR="00D64705" w:rsidRPr="00961ECD" w:rsidRDefault="00D64705" w:rsidP="00D64705">
      <w:pPr>
        <w:pStyle w:val="a3"/>
        <w:numPr>
          <w:ilvl w:val="2"/>
          <w:numId w:val="3"/>
        </w:numPr>
        <w:tabs>
          <w:tab w:val="left" w:pos="1224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администрация </w:t>
      </w:r>
      <w:r w:rsidR="001756FC">
        <w:rPr>
          <w:rFonts w:ascii="Times New Roman" w:hAnsi="Times New Roman"/>
          <w:sz w:val="25"/>
          <w:szCs w:val="25"/>
          <w:lang w:val="ru-RU"/>
        </w:rPr>
        <w:t>библиотеки</w:t>
      </w:r>
      <w:r w:rsidRPr="00961ECD">
        <w:rPr>
          <w:rFonts w:ascii="Times New Roman" w:hAnsi="Times New Roman"/>
          <w:sz w:val="25"/>
          <w:szCs w:val="25"/>
          <w:lang w:val="ru-RU"/>
        </w:rPr>
        <w:t>;</w:t>
      </w:r>
    </w:p>
    <w:p w:rsidR="00D64705" w:rsidRPr="00961ECD" w:rsidRDefault="00D64705" w:rsidP="00D64705">
      <w:pPr>
        <w:pStyle w:val="a3"/>
        <w:numPr>
          <w:ilvl w:val="2"/>
          <w:numId w:val="3"/>
        </w:numPr>
        <w:tabs>
          <w:tab w:val="left" w:pos="1224"/>
        </w:tabs>
        <w:spacing w:after="0" w:line="240" w:lineRule="auto"/>
        <w:ind w:left="0" w:firstLine="851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сотрудники </w:t>
      </w:r>
      <w:r w:rsidR="008C09AD" w:rsidRPr="00961ECD">
        <w:rPr>
          <w:rFonts w:ascii="Times New Roman" w:hAnsi="Times New Roman"/>
          <w:sz w:val="25"/>
          <w:szCs w:val="25"/>
          <w:lang w:val="ru-RU"/>
        </w:rPr>
        <w:t>подразделений библиотеки, связанные с обслуживанием</w:t>
      </w:r>
      <w:r w:rsidRPr="00961ECD">
        <w:rPr>
          <w:rFonts w:ascii="Times New Roman" w:hAnsi="Times New Roman"/>
          <w:sz w:val="25"/>
          <w:szCs w:val="25"/>
          <w:lang w:val="ru-RU"/>
        </w:rPr>
        <w:t>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Работники </w:t>
      </w:r>
      <w:r w:rsidR="008C09AD" w:rsidRPr="00961ECD">
        <w:rPr>
          <w:rFonts w:ascii="Times New Roman" w:hAnsi="Times New Roman"/>
          <w:sz w:val="25"/>
          <w:szCs w:val="25"/>
          <w:lang w:val="ru-RU"/>
        </w:rPr>
        <w:t>подразделений библиотеки, связанные с обслуживанием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вправе передавать персональные данные </w:t>
      </w:r>
      <w:r w:rsidR="008C09AD" w:rsidRPr="00961ECD">
        <w:rPr>
          <w:rFonts w:ascii="Times New Roman" w:hAnsi="Times New Roman"/>
          <w:sz w:val="25"/>
          <w:szCs w:val="25"/>
          <w:lang w:val="ru-RU"/>
        </w:rPr>
        <w:t>пользователя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работникам администрации в</w:t>
      </w:r>
      <w:r w:rsidRPr="00961ECD">
        <w:rPr>
          <w:rFonts w:ascii="Times New Roman" w:hAnsi="Times New Roman"/>
          <w:sz w:val="25"/>
          <w:szCs w:val="25"/>
        </w:rPr>
        <w:t> </w:t>
      </w:r>
      <w:r w:rsidRPr="00961ECD">
        <w:rPr>
          <w:rFonts w:ascii="Times New Roman" w:hAnsi="Times New Roman"/>
          <w:sz w:val="25"/>
          <w:szCs w:val="25"/>
          <w:lang w:val="ru-RU"/>
        </w:rPr>
        <w:t>объеме необходимом для исполнения ими служебных обязанностей и согласно их должностным инструкциям, а также в случаях, установленных законодательством.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Директор библиотеки может передавать персональные данные </w:t>
      </w:r>
      <w:r w:rsidR="008C09AD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третьим лицам, только если это необходимо в целях предупреждения угрозы жизни и здоровья читателя и иных случаях, установленных действующим законодательством.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При передаче персональных данных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директор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МБУК «</w:t>
      </w:r>
      <w:proofErr w:type="spellStart"/>
      <w:r w:rsidR="00B31E09" w:rsidRPr="00961ECD">
        <w:rPr>
          <w:rFonts w:ascii="Times New Roman" w:hAnsi="Times New Roman"/>
          <w:sz w:val="25"/>
          <w:szCs w:val="25"/>
          <w:lang w:val="ru-RU"/>
        </w:rPr>
        <w:t>Добринская</w:t>
      </w:r>
      <w:proofErr w:type="spellEnd"/>
      <w:r w:rsidR="00B31E09" w:rsidRPr="00961ECD">
        <w:rPr>
          <w:rFonts w:ascii="Times New Roman" w:hAnsi="Times New Roman"/>
          <w:sz w:val="25"/>
          <w:szCs w:val="25"/>
          <w:lang w:val="ru-RU"/>
        </w:rPr>
        <w:t xml:space="preserve"> ЦМБ»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 предупреждает лиц, получающих данную информацию, о том, что эти данные могут быть использованы лишь в целях, для которых они сообщены, и требует от этих лиц письменное подтверждение соблюдения этого условия.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Иные права, обязанности, действия работников, в трудовые обязанности которых входит обработка персональных данных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ей, определяются должностными инструкциями.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lastRenderedPageBreak/>
        <w:t xml:space="preserve">Персональные данные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уточняются ежегодно при первом посещении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ем библиотеки в году, следующем за годом регистрации, либо годом последнего уточнения персональных данных. В случае изменения персональных данных библиотека переоформляет формуляр (регистрационную карточку)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я, уничтожает формуляр (регистрационную карточку) с неверными данными.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Срок обработки персональных данных библиотекой – в течение трех лет с момента последней перерегистрации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я. По истечении срока обработки персональные данные на бумажном носителе (регистрационная карточка, формуляр) уничтожаются.</w:t>
      </w:r>
    </w:p>
    <w:p w:rsidR="00D64705" w:rsidRPr="00961ECD" w:rsidRDefault="00D64705" w:rsidP="00D64705">
      <w:pPr>
        <w:pStyle w:val="a3"/>
        <w:tabs>
          <w:tab w:val="left" w:pos="792"/>
        </w:tabs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</w:p>
    <w:p w:rsidR="00D64705" w:rsidRPr="00961ECD" w:rsidRDefault="00D64705" w:rsidP="007372CC">
      <w:pPr>
        <w:pStyle w:val="a3"/>
        <w:keepNext/>
        <w:numPr>
          <w:ilvl w:val="0"/>
          <w:numId w:val="17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 xml:space="preserve">Права </w:t>
      </w:r>
      <w:r w:rsidR="00B31E09" w:rsidRPr="00961ECD">
        <w:rPr>
          <w:rFonts w:ascii="Times New Roman" w:hAnsi="Times New Roman"/>
          <w:b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b/>
          <w:sz w:val="25"/>
          <w:szCs w:val="25"/>
          <w:lang w:val="ru-RU"/>
        </w:rPr>
        <w:t>ей</w:t>
      </w:r>
    </w:p>
    <w:p w:rsidR="007372CC" w:rsidRPr="00961ECD" w:rsidRDefault="007372CC" w:rsidP="007372CC">
      <w:pPr>
        <w:pStyle w:val="a3"/>
        <w:numPr>
          <w:ilvl w:val="1"/>
          <w:numId w:val="17"/>
        </w:numPr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961ECD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r w:rsidRPr="00961ECD">
        <w:rPr>
          <w:rFonts w:ascii="Times New Roman" w:hAnsi="Times New Roman" w:cs="Times New Roman"/>
          <w:bCs/>
          <w:sz w:val="25"/>
          <w:szCs w:val="25"/>
          <w:lang w:val="ru-RU"/>
        </w:rPr>
        <w:t>Пользователь библиотеки предоставляет</w:t>
      </w:r>
      <w:r w:rsidRPr="00961ECD">
        <w:rPr>
          <w:rFonts w:ascii="Times New Roman" w:hAnsi="Times New Roman" w:cs="Times New Roman"/>
          <w:sz w:val="25"/>
          <w:szCs w:val="25"/>
          <w:lang w:val="ru-RU"/>
        </w:rPr>
        <w:t xml:space="preserve"> свои персональные данные и дает согласие в письменной форме на их обработку (Приложение 1).</w:t>
      </w:r>
    </w:p>
    <w:p w:rsidR="00D64705" w:rsidRPr="00961ECD" w:rsidRDefault="00B31E09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0" w:name="sub_1404"/>
      <w:r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="00D64705" w:rsidRPr="00961ECD">
        <w:rPr>
          <w:rFonts w:ascii="Times New Roman" w:hAnsi="Times New Roman"/>
          <w:sz w:val="25"/>
          <w:szCs w:val="25"/>
          <w:lang w:val="ru-RU"/>
        </w:rPr>
        <w:t>ь имеет право на получение при обращении в библиотеку следующей информации: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" w:name="sub_14041"/>
      <w:bookmarkEnd w:id="0"/>
      <w:r w:rsidRPr="00961ECD">
        <w:rPr>
          <w:rFonts w:ascii="Times New Roman" w:hAnsi="Times New Roman"/>
          <w:sz w:val="25"/>
          <w:szCs w:val="25"/>
          <w:lang w:val="ru-RU"/>
        </w:rPr>
        <w:t>подтверждение факта обработки персональных данных библиотекой, а также цель такой обработки;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2" w:name="sub_14042"/>
      <w:bookmarkEnd w:id="1"/>
      <w:r w:rsidRPr="00961ECD">
        <w:rPr>
          <w:rFonts w:ascii="Times New Roman" w:hAnsi="Times New Roman"/>
          <w:sz w:val="25"/>
          <w:szCs w:val="25"/>
          <w:lang w:val="ru-RU"/>
        </w:rPr>
        <w:t>способы обработки персональных данных, применяемые библиотекой;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3" w:name="sub_14043"/>
      <w:bookmarkEnd w:id="2"/>
      <w:r w:rsidRPr="00961ECD">
        <w:rPr>
          <w:rFonts w:ascii="Times New Roman" w:hAnsi="Times New Roman"/>
          <w:sz w:val="25"/>
          <w:szCs w:val="25"/>
          <w:lang w:val="ru-RU"/>
        </w:rPr>
        <w:t>сведения о лицах, которые имеют доступ к персональным данным или которым может быть предоставлен такой доступ;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4" w:name="sub_14044"/>
      <w:bookmarkEnd w:id="3"/>
      <w:r w:rsidRPr="00961ECD">
        <w:rPr>
          <w:rFonts w:ascii="Times New Roman" w:hAnsi="Times New Roman"/>
          <w:sz w:val="25"/>
          <w:szCs w:val="25"/>
          <w:lang w:val="ru-RU"/>
        </w:rPr>
        <w:t>перечень обрабатываемых персональных данных и источник их получения;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5" w:name="sub_14045"/>
      <w:bookmarkEnd w:id="4"/>
      <w:r w:rsidRPr="00961ECD">
        <w:rPr>
          <w:rFonts w:ascii="Times New Roman" w:hAnsi="Times New Roman"/>
          <w:sz w:val="25"/>
          <w:szCs w:val="25"/>
          <w:lang w:val="ru-RU"/>
        </w:rPr>
        <w:t>сроки обработки персональных данных, в том числе сроки их хранения;</w:t>
      </w:r>
    </w:p>
    <w:p w:rsidR="00D64705" w:rsidRPr="00961ECD" w:rsidRDefault="00D64705" w:rsidP="00B31E09">
      <w:pPr>
        <w:pStyle w:val="a3"/>
        <w:numPr>
          <w:ilvl w:val="2"/>
          <w:numId w:val="2"/>
        </w:numPr>
        <w:tabs>
          <w:tab w:val="clear" w:pos="1224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6" w:name="sub_14046"/>
      <w:bookmarkEnd w:id="5"/>
      <w:r w:rsidRPr="00961ECD">
        <w:rPr>
          <w:rFonts w:ascii="Times New Roman" w:hAnsi="Times New Roman"/>
          <w:sz w:val="25"/>
          <w:szCs w:val="25"/>
          <w:lang w:val="ru-RU"/>
        </w:rPr>
        <w:t xml:space="preserve">сведения о том, какие юридические последствия для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может повлечь за собой обработка его персональных данных.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7" w:name="sub_1501"/>
      <w:bookmarkEnd w:id="6"/>
      <w:r w:rsidRPr="00961ECD">
        <w:rPr>
          <w:rFonts w:ascii="Times New Roman" w:hAnsi="Times New Roman"/>
          <w:sz w:val="25"/>
          <w:szCs w:val="25"/>
          <w:lang w:val="ru-RU"/>
        </w:rPr>
        <w:t xml:space="preserve">Обработка персональных данных в целях информирования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о новых услугах библиотеки, новых поступлениях литературы, проводимых в библиотеке мероприятиях путем осуществления прямых контактов с ним с помощью сре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дств св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язи допускается только при условии предварительного согласия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выраженного в письменной форме и прекращается немедленно по его письменному требованию.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8" w:name="sub_1701"/>
      <w:bookmarkEnd w:id="7"/>
      <w:r w:rsidRPr="00961ECD">
        <w:rPr>
          <w:rFonts w:ascii="Times New Roman" w:hAnsi="Times New Roman"/>
          <w:sz w:val="25"/>
          <w:szCs w:val="25"/>
          <w:lang w:val="ru-RU"/>
        </w:rPr>
        <w:t xml:space="preserve">Если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ь считает, что библиотека осуществляет обработку его персональных данных с нарушением требований Федерального закона «О персональных данных» или иным образом нарушает его права и свободы, </w:t>
      </w:r>
      <w:r w:rsidR="00B31E09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ь вправе обжаловать действия или бездействие библиотеки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в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уполномоченный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орган по защите прав субъектов персональных данных или в судебном порядке.</w:t>
      </w:r>
    </w:p>
    <w:p w:rsidR="00D64705" w:rsidRPr="00961ECD" w:rsidRDefault="00B31E09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9" w:name="sub_1702"/>
      <w:bookmarkEnd w:id="8"/>
      <w:r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="00D64705" w:rsidRPr="00961ECD">
        <w:rPr>
          <w:rFonts w:ascii="Times New Roman" w:hAnsi="Times New Roman"/>
          <w:sz w:val="25"/>
          <w:szCs w:val="25"/>
          <w:lang w:val="ru-RU"/>
        </w:rPr>
        <w:t>ь имеет право на защиту своих прав и законных интересов, в том числе на возмещение убытков и (или) компенсацию морального вреда в судебном порядке.</w:t>
      </w:r>
    </w:p>
    <w:bookmarkEnd w:id="9"/>
    <w:p w:rsidR="00D64705" w:rsidRPr="00961ECD" w:rsidRDefault="00D64705" w:rsidP="00D6470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D64705" w:rsidP="007372CC">
      <w:pPr>
        <w:pStyle w:val="a3"/>
        <w:keepNext/>
        <w:numPr>
          <w:ilvl w:val="0"/>
          <w:numId w:val="17"/>
        </w:numPr>
        <w:tabs>
          <w:tab w:val="left" w:pos="-36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 xml:space="preserve">Обязанности библиотеки в отношении обработки персональных данных </w:t>
      </w:r>
      <w:r w:rsidR="00B31E09" w:rsidRPr="00961ECD">
        <w:rPr>
          <w:rFonts w:ascii="Times New Roman" w:hAnsi="Times New Roman"/>
          <w:b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b/>
          <w:sz w:val="25"/>
          <w:szCs w:val="25"/>
          <w:lang w:val="ru-RU"/>
        </w:rPr>
        <w:t>ей</w:t>
      </w:r>
    </w:p>
    <w:p w:rsidR="00D64705" w:rsidRPr="00961ECD" w:rsidRDefault="00D64705" w:rsidP="00D64705">
      <w:pPr>
        <w:pStyle w:val="a3"/>
        <w:keepNext/>
        <w:spacing w:after="0" w:line="240" w:lineRule="auto"/>
        <w:ind w:left="0"/>
        <w:jc w:val="center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>Библиотека при обработке персональных данных принимает необходимые организационные и технические меры для защиты персональных данных от неправомерного или случайного доступа к ним, уничтожения, изменения, копирования, распространения персональных данных, а также от иных неправомерных действий.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Библиотека осуществляет передачу персональных данных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только в соответствии с настоящим Положением и законодательством РФ.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0" w:name="sub_2001"/>
      <w:r w:rsidRPr="00961ECD">
        <w:rPr>
          <w:rFonts w:ascii="Times New Roman" w:hAnsi="Times New Roman"/>
          <w:sz w:val="25"/>
          <w:szCs w:val="25"/>
          <w:lang w:val="ru-RU"/>
        </w:rPr>
        <w:t xml:space="preserve">Библиотека обязана в порядке, предусмотренном п.п. 4.1-4.3 настоящего Положения, сообщить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ю информацию о наличии его персональных данных, а также предоставить возможность ознакомления с ними при обращении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в течение десяти рабочих дней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с даты получения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запроса.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1" w:name="sub_2003"/>
      <w:bookmarkEnd w:id="10"/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lastRenderedPageBreak/>
        <w:t xml:space="preserve">Библиотека обязана внести по требованию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необходимые изменения, блокировать его персональные данные по предоставлении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ем сведений, подтверждающих, что персональные данные, которые относятся к соответствующему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ю и обработку которых осуществляет библиотека, являются неполными, устаревшими, недостоверными, незаконно полученными или не являются необходимыми для заявленной цели обработки.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О внесенных изменениях и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предпринятых мерах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библиотека уведомляет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или его законного представителя и третьих лиц, которым персональные данные этого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были переданы.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2" w:name="sub_2101"/>
      <w:bookmarkEnd w:id="11"/>
      <w:r w:rsidRPr="00961ECD">
        <w:rPr>
          <w:rFonts w:ascii="Times New Roman" w:hAnsi="Times New Roman"/>
          <w:sz w:val="25"/>
          <w:szCs w:val="25"/>
          <w:lang w:val="ru-RU"/>
        </w:rPr>
        <w:t xml:space="preserve">В случае выявления недостоверных персональных данных или неправомерных действий с ними библиотека при обращении или по запросу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я осуществляет блокирование персональных данных, относящихся к соответствующему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ю, с момента такого обращения на период проверки.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3" w:name="sub_2102"/>
      <w:bookmarkEnd w:id="12"/>
      <w:r w:rsidRPr="00961ECD">
        <w:rPr>
          <w:rFonts w:ascii="Times New Roman" w:hAnsi="Times New Roman"/>
          <w:sz w:val="25"/>
          <w:szCs w:val="25"/>
          <w:lang w:val="ru-RU"/>
        </w:rPr>
        <w:t xml:space="preserve">В случае подтверждения факта недостоверности персональных данных библиотека на основании документов, представленных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ем или его законным представителем, уточняет персональные данные и снимает их блокирование.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4" w:name="sub_2103"/>
      <w:bookmarkEnd w:id="13"/>
      <w:r w:rsidRPr="00961ECD">
        <w:rPr>
          <w:rFonts w:ascii="Times New Roman" w:hAnsi="Times New Roman"/>
          <w:sz w:val="25"/>
          <w:szCs w:val="25"/>
          <w:lang w:val="ru-RU"/>
        </w:rPr>
        <w:t xml:space="preserve">В случае выявления неправомерных действий с персональными данными, библиотека в срок, не превышающий трех рабочих дней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с даты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такого выявления, обязана устранить допущенные нарушения. В случае невозможности устранения допущенных нарушений библиотека в срок, не превышающий трех рабочих дней </w:t>
      </w:r>
      <w:proofErr w:type="gramStart"/>
      <w:r w:rsidRPr="00961ECD">
        <w:rPr>
          <w:rFonts w:ascii="Times New Roman" w:hAnsi="Times New Roman"/>
          <w:sz w:val="25"/>
          <w:szCs w:val="25"/>
          <w:lang w:val="ru-RU"/>
        </w:rPr>
        <w:t>с даты выявления</w:t>
      </w:r>
      <w:proofErr w:type="gramEnd"/>
      <w:r w:rsidRPr="00961ECD">
        <w:rPr>
          <w:rFonts w:ascii="Times New Roman" w:hAnsi="Times New Roman"/>
          <w:sz w:val="25"/>
          <w:szCs w:val="25"/>
          <w:lang w:val="ru-RU"/>
        </w:rPr>
        <w:t xml:space="preserve"> неправомерности действий с персональными данными, обязана уничтожить персональные данные. Об устранении допущенных нарушений или об уничтожении персональных данных библиотека уведомляет </w:t>
      </w:r>
      <w:r w:rsidR="007A3B75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или его законного представителя.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bookmarkStart w:id="15" w:name="sub_2105"/>
      <w:bookmarkEnd w:id="14"/>
      <w:r w:rsidRPr="00961ECD">
        <w:rPr>
          <w:rFonts w:ascii="Times New Roman" w:hAnsi="Times New Roman"/>
          <w:sz w:val="25"/>
          <w:szCs w:val="25"/>
          <w:lang w:val="ru-RU"/>
        </w:rPr>
        <w:t xml:space="preserve">По истечении трех лет с момента последней перерегистрации </w:t>
      </w:r>
      <w:r w:rsidR="007C36AB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библиотека прекращает обработку персональных данных, уничтожает (в случае прямого отказа от пользования библиотекой) его персональные данные на бумажном носителе (регистрационную карточку, формуляр). Уничтожение и обезличивание персональных данных производятся только при условии, что </w:t>
      </w:r>
      <w:r w:rsidR="007C36AB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ь не имеет задолженности перед библиотекой. В противном случае, персональные данные блокируются, уничтожаются и обезличиваются только после снятия задолженности</w:t>
      </w:r>
      <w:r w:rsidR="007C36AB" w:rsidRPr="00961ECD">
        <w:rPr>
          <w:rFonts w:ascii="Times New Roman" w:hAnsi="Times New Roman"/>
          <w:sz w:val="25"/>
          <w:szCs w:val="25"/>
          <w:lang w:val="ru-RU"/>
        </w:rPr>
        <w:t>.</w:t>
      </w:r>
    </w:p>
    <w:bookmarkEnd w:id="15"/>
    <w:p w:rsidR="00D64705" w:rsidRPr="00961ECD" w:rsidRDefault="00D64705" w:rsidP="00D6470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</w:p>
    <w:p w:rsidR="00D64705" w:rsidRPr="00961ECD" w:rsidRDefault="00D64705" w:rsidP="007372CC">
      <w:pPr>
        <w:pStyle w:val="a3"/>
        <w:numPr>
          <w:ilvl w:val="0"/>
          <w:numId w:val="17"/>
        </w:num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ru-RU"/>
        </w:rPr>
      </w:pPr>
      <w:r w:rsidRPr="00961ECD">
        <w:rPr>
          <w:rFonts w:ascii="Times New Roman" w:hAnsi="Times New Roman"/>
          <w:b/>
          <w:sz w:val="25"/>
          <w:szCs w:val="25"/>
          <w:lang w:val="ru-RU"/>
        </w:rPr>
        <w:t>Ответственность библиотеки и ее сотрудников</w:t>
      </w:r>
    </w:p>
    <w:p w:rsidR="00D64705" w:rsidRPr="00961ECD" w:rsidRDefault="00D64705" w:rsidP="00D6470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5"/>
          <w:szCs w:val="25"/>
          <w:lang w:val="ru-RU"/>
        </w:rPr>
      </w:pP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Защита прав </w:t>
      </w:r>
      <w:r w:rsidR="00571598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 xml:space="preserve">ей, установленных настоящим Положением и законодательством РФ, осуществляется судом, в целях пресечения неправомерного использования персональных данных </w:t>
      </w:r>
      <w:r w:rsidR="00571598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я, восстановления нарушенных прав и возмещения причиненного ущерба, в том числе морального ущерба.</w:t>
      </w:r>
    </w:p>
    <w:p w:rsidR="00D64705" w:rsidRPr="00961ECD" w:rsidRDefault="00D64705" w:rsidP="007372CC">
      <w:pPr>
        <w:pStyle w:val="a3"/>
        <w:numPr>
          <w:ilvl w:val="1"/>
          <w:numId w:val="17"/>
        </w:numPr>
        <w:tabs>
          <w:tab w:val="left" w:pos="792"/>
        </w:tabs>
        <w:spacing w:after="0" w:line="240" w:lineRule="auto"/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961ECD">
        <w:rPr>
          <w:rFonts w:ascii="Times New Roman" w:hAnsi="Times New Roman"/>
          <w:sz w:val="25"/>
          <w:szCs w:val="25"/>
          <w:lang w:val="ru-RU"/>
        </w:rPr>
        <w:t xml:space="preserve">В случае нарушения норм, регулирующих обработку, хранение, передачу и защиту персональных данных </w:t>
      </w:r>
      <w:r w:rsidR="00571598" w:rsidRPr="00961ECD">
        <w:rPr>
          <w:rFonts w:ascii="Times New Roman" w:hAnsi="Times New Roman"/>
          <w:sz w:val="25"/>
          <w:szCs w:val="25"/>
          <w:lang w:val="ru-RU"/>
        </w:rPr>
        <w:t>пользовател</w:t>
      </w:r>
      <w:r w:rsidRPr="00961ECD">
        <w:rPr>
          <w:rFonts w:ascii="Times New Roman" w:hAnsi="Times New Roman"/>
          <w:sz w:val="25"/>
          <w:szCs w:val="25"/>
          <w:lang w:val="ru-RU"/>
        </w:rPr>
        <w:t>я библиотекой и иными лицами, они несут гражданскую, уголовную, административную, дисциплинарную и иную предусмотренную законодательством Российской Федерации ответственность.</w:t>
      </w:r>
    </w:p>
    <w:p w:rsidR="00D64705" w:rsidRPr="00961ECD" w:rsidRDefault="00D64705">
      <w:pPr>
        <w:rPr>
          <w:sz w:val="25"/>
          <w:szCs w:val="25"/>
        </w:rPr>
      </w:pPr>
    </w:p>
    <w:p w:rsidR="00E913DF" w:rsidRDefault="00E913DF"/>
    <w:p w:rsidR="00E913DF" w:rsidRDefault="00E913DF"/>
    <w:p w:rsidR="00E913DF" w:rsidRDefault="00E913DF"/>
    <w:p w:rsidR="00E913DF" w:rsidRDefault="00E913DF"/>
    <w:p w:rsidR="00E913DF" w:rsidRDefault="00E913DF"/>
    <w:p w:rsidR="00E913DF" w:rsidRDefault="00E913DF"/>
    <w:p w:rsidR="00E913DF" w:rsidRDefault="00E913DF"/>
    <w:p w:rsidR="00E913DF" w:rsidRDefault="00E913DF"/>
    <w:p w:rsidR="00E913DF" w:rsidRDefault="00E913DF"/>
    <w:p w:rsidR="001756FC" w:rsidRDefault="001756FC"/>
    <w:p w:rsidR="001756FC" w:rsidRDefault="001756FC"/>
    <w:p w:rsidR="007372CC" w:rsidRPr="00961ECD" w:rsidRDefault="007372CC" w:rsidP="007372CC">
      <w:pPr>
        <w:jc w:val="right"/>
        <w:rPr>
          <w:i/>
          <w:sz w:val="20"/>
          <w:szCs w:val="20"/>
        </w:rPr>
      </w:pPr>
      <w:r w:rsidRPr="00961ECD">
        <w:rPr>
          <w:i/>
          <w:sz w:val="20"/>
          <w:szCs w:val="20"/>
        </w:rPr>
        <w:lastRenderedPageBreak/>
        <w:t>Приложение 1.</w:t>
      </w:r>
    </w:p>
    <w:p w:rsidR="00D206C0" w:rsidRPr="006858DB" w:rsidRDefault="00D206C0" w:rsidP="00D206C0">
      <w:pPr>
        <w:jc w:val="center"/>
        <w:rPr>
          <w:b/>
        </w:rPr>
      </w:pPr>
      <w:r w:rsidRPr="006858DB">
        <w:rPr>
          <w:b/>
        </w:rPr>
        <w:t>Согласие на обработку персональных данных.</w:t>
      </w:r>
    </w:p>
    <w:p w:rsidR="00D206C0" w:rsidRPr="00915395" w:rsidRDefault="00D206C0" w:rsidP="00D206C0">
      <w:pPr>
        <w:ind w:firstLine="709"/>
        <w:jc w:val="both"/>
        <w:rPr>
          <w:sz w:val="28"/>
          <w:szCs w:val="28"/>
        </w:rPr>
      </w:pPr>
    </w:p>
    <w:p w:rsidR="00D206C0" w:rsidRDefault="00D206C0" w:rsidP="00D206C0">
      <w:pPr>
        <w:ind w:firstLine="720"/>
        <w:jc w:val="both"/>
      </w:pPr>
      <w:r w:rsidRPr="00EC7D56">
        <w:t>Я, (ФИО)</w:t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</w:r>
      <w:r w:rsidRPr="00EC7D56">
        <w:softHyphen/>
        <w:t>__________________________________________________________________, паспорт</w:t>
      </w:r>
      <w:r w:rsidR="00EC7D56">
        <w:t xml:space="preserve"> серия______ № ____________, выданный</w:t>
      </w:r>
      <w:r w:rsidRPr="00EC7D56">
        <w:t>_______________________</w:t>
      </w:r>
      <w:r w:rsidR="00EC7D56">
        <w:t xml:space="preserve">_______ </w:t>
      </w:r>
      <w:r w:rsidRPr="00EC7D56">
        <w:t>зарегистрирован по ад</w:t>
      </w:r>
      <w:r w:rsidR="00EC7D56">
        <w:t>ресу __________________________</w:t>
      </w:r>
      <w:r w:rsidRPr="00EC7D56">
        <w:t>_</w:t>
      </w:r>
      <w:r w:rsidR="00EC7D56">
        <w:t xml:space="preserve">_____________________________ </w:t>
      </w:r>
    </w:p>
    <w:p w:rsidR="00EC7D56" w:rsidRPr="00EC7D56" w:rsidRDefault="00EC7D56" w:rsidP="00D206C0">
      <w:pPr>
        <w:ind w:firstLine="720"/>
        <w:jc w:val="both"/>
      </w:pPr>
      <w:r>
        <w:t>__________________________________________________________________________</w:t>
      </w:r>
    </w:p>
    <w:p w:rsidR="00D206C0" w:rsidRPr="00EC7D56" w:rsidRDefault="00D206C0" w:rsidP="00D206C0">
      <w:pPr>
        <w:jc w:val="both"/>
        <w:rPr>
          <w:b/>
        </w:rPr>
      </w:pPr>
      <w:proofErr w:type="gramStart"/>
      <w:r w:rsidRPr="00EC7D56">
        <w:t xml:space="preserve">в соответствии со ст. 9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EC7D56">
          <w:t>2006 г</w:t>
        </w:r>
      </w:smartTag>
      <w:r w:rsidRPr="00EC7D56">
        <w:t>. № 152-ФЗ «О персональных данных» даю согласие МБУК «</w:t>
      </w:r>
      <w:proofErr w:type="spellStart"/>
      <w:r w:rsidRPr="00EC7D56">
        <w:t>Добринская</w:t>
      </w:r>
      <w:proofErr w:type="spellEnd"/>
      <w:r w:rsidRPr="00EC7D56">
        <w:t xml:space="preserve"> Ц</w:t>
      </w:r>
      <w:r w:rsidR="001756FC">
        <w:t>БС</w:t>
      </w:r>
      <w:r w:rsidRPr="00EC7D56">
        <w:t xml:space="preserve">» (далее – библиотека) на обработку (сбор, систематизацию, накопление, хранение, уточнение, использование, распространение (передачу), обезличивание, блокировку и уничтожение) с использованием или без использования средств автоматизации </w:t>
      </w:r>
      <w:r w:rsidRPr="00EC7D56">
        <w:rPr>
          <w:b/>
        </w:rPr>
        <w:t>следующего перечня своих персональных  данных:</w:t>
      </w:r>
      <w:proofErr w:type="gramEnd"/>
    </w:p>
    <w:p w:rsidR="00D206C0" w:rsidRPr="00EC7D56" w:rsidRDefault="00D206C0" w:rsidP="00D206C0">
      <w:pPr>
        <w:jc w:val="both"/>
      </w:pPr>
      <w:r w:rsidRPr="00EC7D56">
        <w:t xml:space="preserve">- фамилию, имя, отчество;  </w:t>
      </w:r>
    </w:p>
    <w:p w:rsidR="00D206C0" w:rsidRPr="00EC7D56" w:rsidRDefault="00D206C0" w:rsidP="00D206C0">
      <w:pPr>
        <w:jc w:val="both"/>
      </w:pPr>
      <w:r w:rsidRPr="00EC7D56">
        <w:t xml:space="preserve">- дату рождения; </w:t>
      </w:r>
    </w:p>
    <w:p w:rsidR="00D206C0" w:rsidRPr="00EC7D56" w:rsidRDefault="00D206C0" w:rsidP="00D206C0">
      <w:pPr>
        <w:jc w:val="both"/>
      </w:pPr>
      <w:r w:rsidRPr="00EC7D56">
        <w:t>- сведения о регистрации по месту жительства и временной регистрации по месту пребывания;</w:t>
      </w:r>
    </w:p>
    <w:p w:rsidR="00D206C0" w:rsidRPr="00EC7D56" w:rsidRDefault="00D206C0" w:rsidP="00D206C0">
      <w:pPr>
        <w:jc w:val="both"/>
      </w:pPr>
      <w:r w:rsidRPr="00EC7D56">
        <w:t xml:space="preserve">- телефон; </w:t>
      </w:r>
    </w:p>
    <w:p w:rsidR="00D206C0" w:rsidRPr="00EC7D56" w:rsidRDefault="00D206C0" w:rsidP="00D206C0">
      <w:pPr>
        <w:jc w:val="both"/>
      </w:pPr>
      <w:r w:rsidRPr="00EC7D56">
        <w:t xml:space="preserve">- паспортные данные (серия, номер паспорта, дата выдачи, кем выдан); </w:t>
      </w:r>
    </w:p>
    <w:p w:rsidR="00D206C0" w:rsidRPr="00EC7D56" w:rsidRDefault="00D206C0" w:rsidP="00D206C0">
      <w:pPr>
        <w:jc w:val="both"/>
      </w:pPr>
      <w:r w:rsidRPr="00EC7D56">
        <w:t xml:space="preserve">- образование; </w:t>
      </w:r>
    </w:p>
    <w:p w:rsidR="00EC7D56" w:rsidRPr="00EC7D56" w:rsidRDefault="00EC7D56" w:rsidP="00D206C0">
      <w:pPr>
        <w:jc w:val="both"/>
      </w:pPr>
      <w:r w:rsidRPr="00EC7D56">
        <w:t>- социальное положение;</w:t>
      </w:r>
    </w:p>
    <w:p w:rsidR="00D206C0" w:rsidRPr="00EC7D56" w:rsidRDefault="00D206C0" w:rsidP="00D206C0">
      <w:pPr>
        <w:jc w:val="both"/>
      </w:pPr>
      <w:r w:rsidRPr="00EC7D56">
        <w:t xml:space="preserve">- место работы, учебы; </w:t>
      </w:r>
    </w:p>
    <w:p w:rsidR="00D206C0" w:rsidRPr="00EC7D56" w:rsidRDefault="00D206C0" w:rsidP="00D206C0">
      <w:pPr>
        <w:jc w:val="both"/>
      </w:pPr>
      <w:r w:rsidRPr="00EC7D56">
        <w:t xml:space="preserve">- занимаемая должность, </w:t>
      </w:r>
    </w:p>
    <w:p w:rsidR="00D206C0" w:rsidRPr="00EC7D56" w:rsidRDefault="00D206C0" w:rsidP="00D206C0">
      <w:pPr>
        <w:jc w:val="both"/>
        <w:rPr>
          <w:b/>
        </w:rPr>
      </w:pPr>
      <w:r w:rsidRPr="00EC7D56">
        <w:rPr>
          <w:b/>
        </w:rPr>
        <w:t>в целях:</w:t>
      </w:r>
    </w:p>
    <w:p w:rsidR="00D206C0" w:rsidRPr="00EC7D56" w:rsidRDefault="00D206C0" w:rsidP="00D206C0">
      <w:pPr>
        <w:pStyle w:val="a3"/>
        <w:tabs>
          <w:tab w:val="left" w:pos="1224"/>
        </w:tabs>
        <w:spacing w:after="0" w:line="240" w:lineRule="auto"/>
        <w:ind w:left="0"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7D56">
        <w:rPr>
          <w:rFonts w:ascii="Times New Roman" w:hAnsi="Times New Roman" w:cs="Times New Roman"/>
          <w:sz w:val="24"/>
          <w:szCs w:val="24"/>
          <w:lang w:val="ru-RU"/>
        </w:rPr>
        <w:t xml:space="preserve">- исполнения библиотекой Федерального закона «О библиотечном деле» № 78-ФЗ; </w:t>
      </w:r>
    </w:p>
    <w:p w:rsidR="00D206C0" w:rsidRPr="00EC7D56" w:rsidRDefault="00D206C0" w:rsidP="00D206C0">
      <w:pPr>
        <w:pStyle w:val="a3"/>
        <w:tabs>
          <w:tab w:val="left" w:pos="1224"/>
        </w:tabs>
        <w:spacing w:after="0" w:line="240" w:lineRule="auto"/>
        <w:ind w:left="0"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7D56">
        <w:rPr>
          <w:rFonts w:ascii="Times New Roman" w:hAnsi="Times New Roman"/>
          <w:sz w:val="24"/>
          <w:szCs w:val="24"/>
          <w:lang w:val="ru-RU"/>
        </w:rPr>
        <w:t>- повышения оперативности и качества обслуживания пользователей библиотеки, организации адресного, дифференцированного</w:t>
      </w:r>
      <w:r w:rsidR="00EC7D56" w:rsidRPr="00EC7D56">
        <w:rPr>
          <w:rFonts w:ascii="Times New Roman" w:hAnsi="Times New Roman"/>
          <w:sz w:val="24"/>
          <w:szCs w:val="24"/>
          <w:lang w:val="ru-RU"/>
        </w:rPr>
        <w:t xml:space="preserve"> и индивидуального обслуживания</w:t>
      </w:r>
      <w:r w:rsidRPr="00EC7D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206C0" w:rsidRPr="00EC7D56" w:rsidRDefault="00D206C0" w:rsidP="00D206C0">
      <w:pPr>
        <w:pStyle w:val="a3"/>
        <w:tabs>
          <w:tab w:val="left" w:pos="1224"/>
        </w:tabs>
        <w:spacing w:after="0" w:line="240" w:lineRule="auto"/>
        <w:ind w:left="0" w:firstLine="7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7D56">
        <w:rPr>
          <w:rFonts w:ascii="Times New Roman" w:hAnsi="Times New Roman"/>
          <w:b/>
          <w:sz w:val="24"/>
          <w:szCs w:val="24"/>
          <w:lang w:val="ru-RU"/>
        </w:rPr>
        <w:t xml:space="preserve">Я предоставляю свои персональные данные и даю согласие на их обработку на условиях конфиденциальности, соблюдения моих прав на неприкосновенность частной жизни, личную и семейную тайну, соблюдение требований </w:t>
      </w:r>
      <w:r w:rsidRPr="00EC7D56">
        <w:rPr>
          <w:b/>
          <w:sz w:val="24"/>
          <w:szCs w:val="24"/>
          <w:lang w:val="ru-RU"/>
        </w:rPr>
        <w:t>Федерального закона. № 152-ФЗ «О персональных данных»</w:t>
      </w:r>
      <w:r w:rsidRPr="00EC7D56">
        <w:rPr>
          <w:rFonts w:ascii="Times New Roman" w:hAnsi="Times New Roman"/>
          <w:b/>
          <w:sz w:val="24"/>
          <w:szCs w:val="24"/>
          <w:lang w:val="ru-RU"/>
        </w:rPr>
        <w:t xml:space="preserve"> в части прав субъекта персональных данных.</w:t>
      </w:r>
      <w:r w:rsidRPr="00EC7D56">
        <w:rPr>
          <w:b/>
          <w:sz w:val="24"/>
          <w:szCs w:val="24"/>
          <w:lang w:val="ru-RU"/>
        </w:rPr>
        <w:t xml:space="preserve"> </w:t>
      </w:r>
      <w:r w:rsidRPr="00EC7D56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D206C0" w:rsidRPr="00EC7D56" w:rsidRDefault="00D206C0" w:rsidP="00D206C0">
      <w:pPr>
        <w:ind w:firstLine="709"/>
        <w:jc w:val="both"/>
      </w:pPr>
      <w:r w:rsidRPr="00EC7D56">
        <w:t>Даю свое согласие на осуществление прямых контактов библиотеки со мной с помощью сре</w:t>
      </w:r>
      <w:proofErr w:type="gramStart"/>
      <w:r w:rsidRPr="00EC7D56">
        <w:t>дств св</w:t>
      </w:r>
      <w:proofErr w:type="gramEnd"/>
      <w:r w:rsidRPr="00EC7D56">
        <w:t>язи (почтовых отправлений, телефона, электронной почты) с целью  информирования о моей задолженности перед библиотекой, новых услугах, поступлениях литературы и проводимых в библиотеке мероприятиях.</w:t>
      </w:r>
    </w:p>
    <w:p w:rsidR="00D206C0" w:rsidRPr="00EC7D56" w:rsidRDefault="00D206C0" w:rsidP="00D206C0">
      <w:pPr>
        <w:ind w:firstLine="709"/>
        <w:jc w:val="both"/>
      </w:pPr>
      <w:r w:rsidRPr="00EC7D56">
        <w:t xml:space="preserve">Настоящее согласие действует в течение пяти лет с момента последнего уточнения моих персональных данных (перерегистрации), либо до момента моего отзыва настоящего согласия на обработку персональных данных, выраженного мною лично в письменной форме. </w:t>
      </w:r>
    </w:p>
    <w:p w:rsidR="00D206C0" w:rsidRPr="00EC7D56" w:rsidRDefault="00D206C0" w:rsidP="00D206C0">
      <w:pPr>
        <w:ind w:firstLine="709"/>
        <w:jc w:val="both"/>
      </w:pPr>
      <w:r w:rsidRPr="00EC7D56">
        <w:t>Признаю за библиотекой право на сохранение и обработку моих персональных данных дольше указанного выше срока действия согласия в случае, если по истечению этого срока я буду иметь перед библиотекой задолженность: взятые во временное пользование и не возвращенные документы из фондов библиотеки или не внесенную плату за дополнительные сервисные услуги.</w:t>
      </w:r>
    </w:p>
    <w:p w:rsidR="00D206C0" w:rsidRPr="00EC7D56" w:rsidRDefault="00D206C0" w:rsidP="00D206C0">
      <w:pPr>
        <w:ind w:firstLine="709"/>
        <w:jc w:val="both"/>
      </w:pPr>
      <w:r w:rsidRPr="00EC7D56">
        <w:t xml:space="preserve"> Подтверждаю, что ознакомле</w:t>
      </w:r>
      <w:proofErr w:type="gramStart"/>
      <w:r w:rsidRPr="00EC7D56">
        <w:t>н(</w:t>
      </w:r>
      <w:proofErr w:type="gramEnd"/>
      <w:r w:rsidRPr="00EC7D56">
        <w:t xml:space="preserve">а) с положениями Федерального закона  от 27 июля </w:t>
      </w:r>
      <w:smartTag w:uri="urn:schemas-microsoft-com:office:smarttags" w:element="metricconverter">
        <w:smartTagPr>
          <w:attr w:name="ProductID" w:val="2006 г"/>
        </w:smartTagPr>
        <w:r w:rsidRPr="00EC7D56">
          <w:t>2006 г</w:t>
        </w:r>
      </w:smartTag>
      <w:r w:rsidRPr="00EC7D56">
        <w:t>. № 152-ФЗ «О персональных данных». Права и обязанности в области защиты персональных данных мне разъяснены.</w:t>
      </w:r>
    </w:p>
    <w:p w:rsidR="00D206C0" w:rsidRPr="00EC7D56" w:rsidRDefault="00D206C0" w:rsidP="00D206C0">
      <w:pPr>
        <w:ind w:firstLine="709"/>
        <w:jc w:val="both"/>
      </w:pPr>
    </w:p>
    <w:p w:rsidR="00D206C0" w:rsidRPr="00EC7D56" w:rsidRDefault="00D206C0" w:rsidP="00D206C0">
      <w:pPr>
        <w:ind w:firstLine="709"/>
        <w:jc w:val="both"/>
      </w:pPr>
      <w:r w:rsidRPr="00EC7D56">
        <w:t xml:space="preserve">_________                                                        __________________________________ </w:t>
      </w:r>
    </w:p>
    <w:p w:rsidR="00D206C0" w:rsidRPr="00EC7D56" w:rsidRDefault="00D206C0" w:rsidP="00D206C0">
      <w:pPr>
        <w:ind w:firstLine="709"/>
        <w:jc w:val="both"/>
        <w:rPr>
          <w:sz w:val="20"/>
          <w:szCs w:val="20"/>
        </w:rPr>
      </w:pPr>
      <w:r w:rsidRPr="00EC7D56">
        <w:rPr>
          <w:sz w:val="20"/>
          <w:szCs w:val="20"/>
        </w:rPr>
        <w:t xml:space="preserve">       (дата)                                                     </w:t>
      </w:r>
      <w:r w:rsidR="00EC7D56">
        <w:rPr>
          <w:sz w:val="20"/>
          <w:szCs w:val="20"/>
        </w:rPr>
        <w:t xml:space="preserve">                     </w:t>
      </w:r>
      <w:r w:rsidRPr="00EC7D56">
        <w:rPr>
          <w:sz w:val="20"/>
          <w:szCs w:val="20"/>
        </w:rPr>
        <w:t xml:space="preserve">       (подпись, расшифровка подписи)</w:t>
      </w:r>
    </w:p>
    <w:p w:rsidR="00D206C0" w:rsidRDefault="00D206C0" w:rsidP="00D206C0">
      <w:pPr>
        <w:autoSpaceDE w:val="0"/>
        <w:autoSpaceDN w:val="0"/>
        <w:adjustRightInd w:val="0"/>
        <w:ind w:firstLine="540"/>
        <w:jc w:val="center"/>
        <w:rPr>
          <w:b/>
          <w:bCs/>
          <w:sz w:val="22"/>
          <w:szCs w:val="22"/>
        </w:rPr>
      </w:pPr>
    </w:p>
    <w:p w:rsidR="00961ECD" w:rsidRDefault="00961ECD" w:rsidP="007372CC">
      <w:pPr>
        <w:spacing w:after="120"/>
        <w:jc w:val="center"/>
        <w:rPr>
          <w:b/>
          <w:sz w:val="20"/>
        </w:rPr>
      </w:pPr>
    </w:p>
    <w:p w:rsidR="001756FC" w:rsidRDefault="001756FC" w:rsidP="007372CC">
      <w:pPr>
        <w:spacing w:after="120"/>
        <w:jc w:val="center"/>
        <w:rPr>
          <w:b/>
          <w:sz w:val="20"/>
        </w:rPr>
      </w:pPr>
    </w:p>
    <w:p w:rsidR="001756FC" w:rsidRDefault="001756FC" w:rsidP="007372CC">
      <w:pPr>
        <w:spacing w:after="120"/>
        <w:jc w:val="center"/>
        <w:rPr>
          <w:b/>
          <w:sz w:val="20"/>
        </w:rPr>
      </w:pPr>
    </w:p>
    <w:p w:rsidR="001756FC" w:rsidRDefault="001756FC" w:rsidP="007372CC">
      <w:pPr>
        <w:spacing w:after="120"/>
        <w:jc w:val="center"/>
        <w:rPr>
          <w:b/>
          <w:sz w:val="20"/>
        </w:rPr>
      </w:pPr>
    </w:p>
    <w:p w:rsidR="00961ECD" w:rsidRPr="00961ECD" w:rsidRDefault="00961ECD" w:rsidP="00961ECD">
      <w:pPr>
        <w:jc w:val="right"/>
        <w:rPr>
          <w:i/>
          <w:sz w:val="20"/>
          <w:szCs w:val="20"/>
        </w:rPr>
      </w:pPr>
      <w:r w:rsidRPr="00961ECD">
        <w:rPr>
          <w:i/>
          <w:sz w:val="20"/>
          <w:szCs w:val="20"/>
        </w:rPr>
        <w:lastRenderedPageBreak/>
        <w:t>Приложение 2.</w:t>
      </w:r>
    </w:p>
    <w:p w:rsidR="007372CC" w:rsidRPr="005F3023" w:rsidRDefault="007372CC" w:rsidP="007372CC">
      <w:pPr>
        <w:spacing w:after="120"/>
        <w:jc w:val="center"/>
        <w:rPr>
          <w:b/>
          <w:sz w:val="20"/>
        </w:rPr>
      </w:pPr>
      <w:r w:rsidRPr="005F3023">
        <w:rPr>
          <w:b/>
          <w:sz w:val="20"/>
        </w:rPr>
        <w:t>СОГЛАСИЕ ЗАКОННОГО ПРЕДСТАВИТЕЛЯ</w:t>
      </w:r>
      <w:r w:rsidRPr="005F3023">
        <w:rPr>
          <w:b/>
          <w:sz w:val="20"/>
        </w:rPr>
        <w:br/>
        <w:t>НА ОБРАБОТКУ ПЕРСОНАЛЬНЫХ ДАННЫХ НЕСОВЕРШЕННОЛЕТНЕГО</w:t>
      </w:r>
    </w:p>
    <w:p w:rsidR="007372CC" w:rsidRPr="00044B6D" w:rsidRDefault="007372CC" w:rsidP="007372CC">
      <w:pPr>
        <w:spacing w:after="120"/>
        <w:jc w:val="both"/>
        <w:rPr>
          <w:sz w:val="28"/>
          <w:szCs w:val="28"/>
        </w:rPr>
      </w:pPr>
      <w:r w:rsidRPr="00044B6D">
        <w:rPr>
          <w:sz w:val="28"/>
          <w:szCs w:val="28"/>
        </w:rPr>
        <w:t>Я</w:t>
      </w:r>
      <w:r w:rsidR="00044B6D">
        <w:rPr>
          <w:sz w:val="28"/>
          <w:szCs w:val="28"/>
        </w:rPr>
        <w:t>, __________________________________________________________</w:t>
      </w:r>
      <w:r w:rsidRPr="00044B6D">
        <w:rPr>
          <w:sz w:val="28"/>
          <w:szCs w:val="28"/>
        </w:rPr>
        <w:t>________,</w:t>
      </w:r>
    </w:p>
    <w:p w:rsidR="00044B6D" w:rsidRPr="00044B6D" w:rsidRDefault="00044B6D" w:rsidP="00044B6D">
      <w:pPr>
        <w:spacing w:after="120"/>
        <w:jc w:val="center"/>
        <w:rPr>
          <w:sz w:val="16"/>
          <w:szCs w:val="16"/>
        </w:rPr>
      </w:pPr>
      <w:r w:rsidRPr="00044B6D">
        <w:rPr>
          <w:sz w:val="16"/>
          <w:szCs w:val="16"/>
        </w:rPr>
        <w:t>(Фамилия, Имя, Отчество родителя, усыновителя, опекуна)</w:t>
      </w:r>
    </w:p>
    <w:p w:rsidR="00044B6D" w:rsidRPr="005D077D" w:rsidRDefault="005D077D" w:rsidP="005D077D">
      <w:pPr>
        <w:spacing w:line="360" w:lineRule="auto"/>
        <w:jc w:val="both"/>
      </w:pPr>
      <w:r>
        <w:t>п</w:t>
      </w:r>
      <w:r w:rsidR="007372CC" w:rsidRPr="005D077D">
        <w:t>роживающ</w:t>
      </w:r>
      <w:r w:rsidRPr="005D077D">
        <w:t>и</w:t>
      </w:r>
      <w:proofErr w:type="gramStart"/>
      <w:r w:rsidRPr="005D077D">
        <w:t>й</w:t>
      </w:r>
      <w:r w:rsidR="007372CC" w:rsidRPr="005D077D">
        <w:t>(</w:t>
      </w:r>
      <w:proofErr w:type="spellStart"/>
      <w:proofErr w:type="gramEnd"/>
      <w:r w:rsidR="007372CC" w:rsidRPr="005D077D">
        <w:t>ая</w:t>
      </w:r>
      <w:proofErr w:type="spellEnd"/>
      <w:r w:rsidR="007372CC" w:rsidRPr="005D077D">
        <w:t>) по адресу __________________________</w:t>
      </w:r>
      <w:r>
        <w:t>___________________________</w:t>
      </w:r>
      <w:r w:rsidR="007372CC" w:rsidRPr="005D077D">
        <w:t xml:space="preserve">, </w:t>
      </w:r>
      <w:r w:rsidR="009D50CB" w:rsidRPr="005D077D">
        <w:t>телефон</w:t>
      </w:r>
      <w:r w:rsidR="007372CC" w:rsidRPr="005D077D">
        <w:t xml:space="preserve"> </w:t>
      </w:r>
      <w:r w:rsidR="00B45C77" w:rsidRPr="005D077D">
        <w:t xml:space="preserve">домашний </w:t>
      </w:r>
      <w:r w:rsidR="007372CC" w:rsidRPr="005D077D">
        <w:t>________</w:t>
      </w:r>
      <w:r w:rsidR="009D50CB" w:rsidRPr="005D077D">
        <w:t>_____</w:t>
      </w:r>
      <w:r w:rsidRPr="005D077D">
        <w:t xml:space="preserve"> </w:t>
      </w:r>
      <w:r w:rsidR="00B45C77" w:rsidRPr="005D077D">
        <w:t>сотовый</w:t>
      </w:r>
      <w:r w:rsidR="009D50CB" w:rsidRPr="005D077D">
        <w:t>________________ социальное положение</w:t>
      </w:r>
      <w:r w:rsidR="007372CC" w:rsidRPr="005D077D">
        <w:t xml:space="preserve"> </w:t>
      </w:r>
      <w:r w:rsidR="009D50CB" w:rsidRPr="005D077D">
        <w:t>_______________</w:t>
      </w:r>
      <w:r w:rsidRPr="005D077D">
        <w:t>______</w:t>
      </w:r>
      <w:r w:rsidR="009D50CB" w:rsidRPr="005D077D">
        <w:t xml:space="preserve"> место работы ____________________________</w:t>
      </w:r>
      <w:r>
        <w:t>_________</w:t>
      </w:r>
      <w:r w:rsidR="009D50CB" w:rsidRPr="005D077D">
        <w:t>_ должность</w:t>
      </w:r>
      <w:r w:rsidR="007372CC" w:rsidRPr="005D077D">
        <w:t xml:space="preserve"> _____________________________</w:t>
      </w:r>
      <w:r>
        <w:t xml:space="preserve"> </w:t>
      </w:r>
      <w:r w:rsidR="007372CC" w:rsidRPr="005D077D">
        <w:t>являюсь законным представителем несовершеннолетнего ____________________________________</w:t>
      </w:r>
      <w:r w:rsidR="00044B6D" w:rsidRPr="005D077D">
        <w:t>_______</w:t>
      </w:r>
      <w:r>
        <w:t>_____________</w:t>
      </w:r>
      <w:r w:rsidR="00044B6D" w:rsidRPr="005D077D">
        <w:t xml:space="preserve">____ </w:t>
      </w:r>
    </w:p>
    <w:p w:rsidR="00044B6D" w:rsidRPr="00044B6D" w:rsidRDefault="00044B6D" w:rsidP="005D077D">
      <w:pPr>
        <w:spacing w:line="3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</w:t>
      </w:r>
      <w:r w:rsidRPr="00044B6D">
        <w:rPr>
          <w:sz w:val="16"/>
          <w:szCs w:val="16"/>
        </w:rPr>
        <w:t xml:space="preserve">(Фамилия, Имя, </w:t>
      </w:r>
      <w:r>
        <w:rPr>
          <w:sz w:val="16"/>
          <w:szCs w:val="16"/>
        </w:rPr>
        <w:t>возраст</w:t>
      </w:r>
      <w:r w:rsidRPr="00044B6D">
        <w:rPr>
          <w:sz w:val="16"/>
          <w:szCs w:val="16"/>
        </w:rPr>
        <w:t>)</w:t>
      </w:r>
    </w:p>
    <w:p w:rsidR="007372CC" w:rsidRPr="0085593C" w:rsidRDefault="007372CC" w:rsidP="007372CC">
      <w:pPr>
        <w:spacing w:after="120"/>
        <w:jc w:val="both"/>
      </w:pPr>
      <w:r w:rsidRPr="005F3023">
        <w:rPr>
          <w:sz w:val="20"/>
        </w:rPr>
        <w:t xml:space="preserve"> </w:t>
      </w:r>
      <w:r w:rsidRPr="0085593C">
        <w:t xml:space="preserve">на основании ст. 64 п. 1 Семейного кодекса РФ. </w:t>
      </w:r>
    </w:p>
    <w:p w:rsidR="001756FC" w:rsidRDefault="00044B6D" w:rsidP="007372CC">
      <w:pPr>
        <w:spacing w:after="120"/>
        <w:jc w:val="both"/>
      </w:pPr>
      <w:r w:rsidRPr="0085593C">
        <w:tab/>
      </w:r>
      <w:r w:rsidR="007372CC" w:rsidRPr="0085593C">
        <w:t xml:space="preserve">Настоящим даю свое согласие на обработку в </w:t>
      </w:r>
      <w:r w:rsidRPr="0085593C">
        <w:t>МБ</w:t>
      </w:r>
      <w:r w:rsidR="005D077D" w:rsidRPr="0085593C">
        <w:t>УК</w:t>
      </w:r>
      <w:r w:rsidRPr="0085593C">
        <w:t xml:space="preserve"> «</w:t>
      </w:r>
      <w:proofErr w:type="spellStart"/>
      <w:r w:rsidRPr="0085593C">
        <w:t>Добринская</w:t>
      </w:r>
      <w:proofErr w:type="spellEnd"/>
      <w:r w:rsidRPr="0085593C">
        <w:t xml:space="preserve"> Ц</w:t>
      </w:r>
      <w:r w:rsidR="001756FC">
        <w:t>БС</w:t>
      </w:r>
      <w:r w:rsidRPr="0085593C">
        <w:t xml:space="preserve">» </w:t>
      </w:r>
      <w:r w:rsidR="007372CC" w:rsidRPr="0085593C">
        <w:t xml:space="preserve"> персональных данных моего несовершеннолетнего</w:t>
      </w:r>
      <w:r w:rsidR="009D50CB" w:rsidRPr="0085593C">
        <w:t xml:space="preserve"> </w:t>
      </w:r>
      <w:r w:rsidR="007372CC" w:rsidRPr="0085593C">
        <w:t xml:space="preserve">ребенка </w:t>
      </w:r>
    </w:p>
    <w:p w:rsidR="007372CC" w:rsidRPr="0085593C" w:rsidRDefault="007372CC" w:rsidP="007372CC">
      <w:pPr>
        <w:spacing w:after="120"/>
        <w:jc w:val="both"/>
      </w:pPr>
      <w:r w:rsidRPr="0085593C">
        <w:t>_____________________________</w:t>
      </w:r>
      <w:r w:rsidR="00044B6D" w:rsidRPr="0085593C">
        <w:t>_______________________________</w:t>
      </w:r>
      <w:r w:rsidRPr="0085593C">
        <w:t xml:space="preserve">, относящихся </w:t>
      </w:r>
      <w:r w:rsidRPr="0085593C">
        <w:rPr>
          <w:b/>
        </w:rPr>
        <w:t>исключительно</w:t>
      </w:r>
      <w:r w:rsidRPr="0085593C">
        <w:t xml:space="preserve"> к перечисленным ниже категориям персональных данных:</w:t>
      </w:r>
    </w:p>
    <w:p w:rsidR="009D50CB" w:rsidRPr="0085593C" w:rsidRDefault="009D50CB" w:rsidP="009D50CB">
      <w:pPr>
        <w:tabs>
          <w:tab w:val="left" w:pos="142"/>
        </w:tabs>
        <w:ind w:left="1800" w:hanging="1516"/>
        <w:jc w:val="both"/>
      </w:pPr>
      <w:r w:rsidRPr="0085593C">
        <w:t>- ф</w:t>
      </w:r>
      <w:r w:rsidR="00D617A7" w:rsidRPr="0085593C">
        <w:t>амилия, имя</w:t>
      </w:r>
      <w:r w:rsidR="0085593C">
        <w:t>;</w:t>
      </w:r>
      <w:r w:rsidR="00D617A7" w:rsidRPr="0085593C">
        <w:t xml:space="preserve"> </w:t>
      </w:r>
    </w:p>
    <w:p w:rsidR="00D617A7" w:rsidRPr="0085593C" w:rsidRDefault="009D50CB" w:rsidP="009D50CB">
      <w:pPr>
        <w:tabs>
          <w:tab w:val="left" w:pos="142"/>
        </w:tabs>
        <w:ind w:left="1800" w:hanging="1516"/>
        <w:jc w:val="both"/>
      </w:pPr>
      <w:r w:rsidRPr="0085593C">
        <w:t>- д</w:t>
      </w:r>
      <w:r w:rsidR="00D617A7" w:rsidRPr="0085593C">
        <w:t>ата рождения</w:t>
      </w:r>
      <w:r w:rsidR="0085593C">
        <w:t>;</w:t>
      </w:r>
    </w:p>
    <w:p w:rsidR="009D50CB" w:rsidRPr="0085593C" w:rsidRDefault="009D50CB" w:rsidP="009D50CB">
      <w:pPr>
        <w:pStyle w:val="a3"/>
        <w:tabs>
          <w:tab w:val="left" w:pos="142"/>
        </w:tabs>
        <w:spacing w:after="0" w:line="240" w:lineRule="auto"/>
        <w:ind w:left="2160" w:hanging="18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593C">
        <w:rPr>
          <w:rFonts w:ascii="Times New Roman" w:hAnsi="Times New Roman" w:cs="Times New Roman"/>
          <w:sz w:val="24"/>
          <w:szCs w:val="24"/>
          <w:lang w:val="ru-RU"/>
        </w:rPr>
        <w:t>- с</w:t>
      </w:r>
      <w:r w:rsidR="00D617A7" w:rsidRPr="0085593C">
        <w:rPr>
          <w:rFonts w:ascii="Times New Roman" w:hAnsi="Times New Roman" w:cs="Times New Roman"/>
          <w:sz w:val="24"/>
          <w:szCs w:val="24"/>
          <w:lang w:val="ru-RU"/>
        </w:rPr>
        <w:t>ведения о регистрации по месту жительства, временной регистрации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50CB" w:rsidRPr="0085593C" w:rsidRDefault="009D50CB" w:rsidP="009D50CB">
      <w:pPr>
        <w:pStyle w:val="a3"/>
        <w:tabs>
          <w:tab w:val="left" w:pos="142"/>
        </w:tabs>
        <w:spacing w:after="0" w:line="240" w:lineRule="auto"/>
        <w:ind w:left="2160" w:hanging="18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593C">
        <w:rPr>
          <w:rFonts w:ascii="Times New Roman" w:hAnsi="Times New Roman" w:cs="Times New Roman"/>
          <w:sz w:val="24"/>
          <w:szCs w:val="24"/>
          <w:lang w:val="ru-RU"/>
        </w:rPr>
        <w:t>- т</w:t>
      </w:r>
      <w:r w:rsidR="00D617A7" w:rsidRPr="0085593C">
        <w:rPr>
          <w:rFonts w:ascii="Times New Roman" w:hAnsi="Times New Roman" w:cs="Times New Roman"/>
          <w:sz w:val="24"/>
          <w:szCs w:val="24"/>
          <w:lang w:val="ru-RU"/>
        </w:rPr>
        <w:t>елефон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 xml:space="preserve"> (домашний, сотовый);</w:t>
      </w:r>
    </w:p>
    <w:p w:rsidR="009D50CB" w:rsidRPr="0085593C" w:rsidRDefault="009D50CB" w:rsidP="009D50CB">
      <w:pPr>
        <w:pStyle w:val="a3"/>
        <w:tabs>
          <w:tab w:val="left" w:pos="142"/>
        </w:tabs>
        <w:spacing w:after="0" w:line="240" w:lineRule="auto"/>
        <w:ind w:left="2160" w:hanging="18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593C">
        <w:rPr>
          <w:rFonts w:ascii="Times New Roman" w:hAnsi="Times New Roman" w:cs="Times New Roman"/>
          <w:sz w:val="24"/>
          <w:szCs w:val="24"/>
          <w:lang w:val="ru-RU"/>
        </w:rPr>
        <w:t>- с</w:t>
      </w:r>
      <w:r w:rsidR="00D617A7" w:rsidRPr="0085593C">
        <w:rPr>
          <w:rFonts w:ascii="Times New Roman" w:hAnsi="Times New Roman" w:cs="Times New Roman"/>
          <w:sz w:val="24"/>
          <w:szCs w:val="24"/>
          <w:lang w:val="ru-RU"/>
        </w:rPr>
        <w:t>ведения об учебе (учебное заведение, класс)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D077D" w:rsidRPr="0085593C" w:rsidRDefault="005D077D" w:rsidP="005D077D">
      <w:pPr>
        <w:pStyle w:val="a3"/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593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>краткие</w:t>
      </w:r>
      <w:r w:rsidRPr="0085593C">
        <w:rPr>
          <w:rFonts w:ascii="Times New Roman" w:hAnsi="Times New Roman" w:cs="Times New Roman"/>
          <w:sz w:val="24"/>
          <w:szCs w:val="24"/>
          <w:lang w:val="ru-RU"/>
        </w:rPr>
        <w:t xml:space="preserve"> сведения о здоровье ребенка (может самостоятельно посещать библиотеку, необходимо обслуживание на дому, может участвовать в мероприятиях)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372CC" w:rsidRPr="0085593C" w:rsidRDefault="009D50CB" w:rsidP="009D50CB">
      <w:pPr>
        <w:pStyle w:val="a3"/>
        <w:tabs>
          <w:tab w:val="left" w:pos="142"/>
        </w:tabs>
        <w:spacing w:after="0" w:line="240" w:lineRule="auto"/>
        <w:ind w:left="2160" w:hanging="18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593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44B6D" w:rsidRPr="0085593C">
        <w:rPr>
          <w:rFonts w:ascii="Times New Roman" w:hAnsi="Times New Roman" w:cs="Times New Roman"/>
          <w:sz w:val="24"/>
          <w:szCs w:val="24"/>
          <w:lang w:val="ru-RU"/>
        </w:rPr>
        <w:t>творческие</w:t>
      </w:r>
      <w:r w:rsidR="005D077D" w:rsidRPr="0085593C">
        <w:rPr>
          <w:rFonts w:ascii="Times New Roman" w:hAnsi="Times New Roman" w:cs="Times New Roman"/>
          <w:sz w:val="24"/>
          <w:szCs w:val="24"/>
          <w:lang w:val="ru-RU"/>
        </w:rPr>
        <w:t xml:space="preserve"> работы ребенка</w:t>
      </w:r>
      <w:r w:rsidR="0085593C">
        <w:rPr>
          <w:rFonts w:ascii="Times New Roman" w:hAnsi="Times New Roman" w:cs="Times New Roman"/>
          <w:sz w:val="24"/>
          <w:szCs w:val="24"/>
          <w:lang w:val="ru-RU"/>
        </w:rPr>
        <w:t xml:space="preserve"> для представления их на конкурсы, фестивали и т.д.</w:t>
      </w:r>
    </w:p>
    <w:p w:rsidR="005D077D" w:rsidRPr="0085593C" w:rsidRDefault="005D077D" w:rsidP="009D50CB">
      <w:pPr>
        <w:pStyle w:val="a3"/>
        <w:tabs>
          <w:tab w:val="left" w:pos="142"/>
        </w:tabs>
        <w:spacing w:after="0" w:line="240" w:lineRule="auto"/>
        <w:ind w:left="2160" w:hanging="187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372CC" w:rsidRPr="0085593C" w:rsidRDefault="007372CC" w:rsidP="007372CC">
      <w:pPr>
        <w:spacing w:after="120"/>
        <w:jc w:val="both"/>
      </w:pPr>
      <w:r w:rsidRPr="0085593C">
        <w:t xml:space="preserve">Я даю согласие на использование персональных данных моего ребенка </w:t>
      </w:r>
      <w:r w:rsidRPr="0085593C">
        <w:rPr>
          <w:b/>
        </w:rPr>
        <w:t xml:space="preserve">исключительно </w:t>
      </w:r>
      <w:r w:rsidRPr="0085593C">
        <w:t xml:space="preserve">в целях: </w:t>
      </w:r>
    </w:p>
    <w:p w:rsidR="007372CC" w:rsidRPr="0085593C" w:rsidRDefault="007372CC" w:rsidP="007372CC">
      <w:pPr>
        <w:numPr>
          <w:ilvl w:val="0"/>
          <w:numId w:val="19"/>
        </w:numPr>
        <w:spacing w:line="276" w:lineRule="auto"/>
        <w:jc w:val="both"/>
      </w:pPr>
      <w:r w:rsidRPr="0085593C">
        <w:t>организаци</w:t>
      </w:r>
      <w:r w:rsidR="0085593C">
        <w:t>и</w:t>
      </w:r>
      <w:r w:rsidRPr="0085593C">
        <w:t xml:space="preserve"> </w:t>
      </w:r>
      <w:r w:rsidR="005D077D" w:rsidRPr="0085593C">
        <w:t>информационн</w:t>
      </w:r>
      <w:proofErr w:type="gramStart"/>
      <w:r w:rsidR="005D077D" w:rsidRPr="0085593C">
        <w:t>о-</w:t>
      </w:r>
      <w:proofErr w:type="gramEnd"/>
      <w:r w:rsidR="005D077D" w:rsidRPr="0085593C">
        <w:t xml:space="preserve"> библиотечного обслуживания</w:t>
      </w:r>
      <w:r w:rsidRPr="0085593C">
        <w:t xml:space="preserve"> ребенка;</w:t>
      </w:r>
    </w:p>
    <w:p w:rsidR="007372CC" w:rsidRPr="0085593C" w:rsidRDefault="007372CC" w:rsidP="007372CC">
      <w:pPr>
        <w:numPr>
          <w:ilvl w:val="0"/>
          <w:numId w:val="19"/>
        </w:numPr>
        <w:spacing w:after="120" w:line="276" w:lineRule="auto"/>
        <w:jc w:val="both"/>
      </w:pPr>
      <w:r w:rsidRPr="0085593C">
        <w:t>ведени</w:t>
      </w:r>
      <w:r w:rsidR="0085593C">
        <w:t>я</w:t>
      </w:r>
      <w:r w:rsidRPr="0085593C">
        <w:t xml:space="preserve"> статистики.</w:t>
      </w:r>
    </w:p>
    <w:p w:rsidR="0085593C" w:rsidRPr="00EC7D56" w:rsidRDefault="0085593C" w:rsidP="0085593C">
      <w:pPr>
        <w:jc w:val="both"/>
      </w:pPr>
      <w:r w:rsidRPr="0085593C">
        <w:tab/>
      </w:r>
      <w:r w:rsidRPr="00EC7D56">
        <w:t xml:space="preserve">Даю свое согласие на осуществление прямых контактов библиотеки со мной </w:t>
      </w:r>
      <w:r>
        <w:t xml:space="preserve">и моим ребенком </w:t>
      </w:r>
      <w:r w:rsidRPr="00EC7D56">
        <w:t>с помощью сре</w:t>
      </w:r>
      <w:proofErr w:type="gramStart"/>
      <w:r w:rsidRPr="00EC7D56">
        <w:t>дств св</w:t>
      </w:r>
      <w:proofErr w:type="gramEnd"/>
      <w:r w:rsidRPr="00EC7D56">
        <w:t>язи (почтовых отправлений, телефона, электронной почты) с целью  информирования о задолженности</w:t>
      </w:r>
      <w:r>
        <w:t xml:space="preserve"> ребенка</w:t>
      </w:r>
      <w:r w:rsidRPr="00EC7D56">
        <w:t xml:space="preserve"> перед библиотекой, новых услугах, поступлениях литературы и проводимых в библиотеке мероприятиях.</w:t>
      </w:r>
    </w:p>
    <w:p w:rsidR="0085593C" w:rsidRPr="00EC7D56" w:rsidRDefault="0085593C" w:rsidP="0085593C">
      <w:pPr>
        <w:ind w:firstLine="709"/>
        <w:jc w:val="both"/>
      </w:pPr>
      <w:r w:rsidRPr="00EC7D56">
        <w:t xml:space="preserve">Настоящее согласие </w:t>
      </w:r>
      <w:r w:rsidRPr="0085593C">
        <w:rPr>
          <w:b/>
        </w:rPr>
        <w:t>действует в течение пяти лет</w:t>
      </w:r>
      <w:r w:rsidRPr="00EC7D56">
        <w:t xml:space="preserve"> с момента последнего уточнения </w:t>
      </w:r>
      <w:r>
        <w:t>его</w:t>
      </w:r>
      <w:r w:rsidRPr="00EC7D56">
        <w:t xml:space="preserve"> персональных данных (перерегистрации), либо до момента моего отзыва настоящего согласия на обработку персональных данных</w:t>
      </w:r>
      <w:r>
        <w:t xml:space="preserve"> ребенка</w:t>
      </w:r>
      <w:r w:rsidRPr="00EC7D56">
        <w:t xml:space="preserve">, выраженного мною лично в письменной форме. </w:t>
      </w:r>
    </w:p>
    <w:p w:rsidR="0085593C" w:rsidRPr="00EC7D56" w:rsidRDefault="0085593C" w:rsidP="0085593C">
      <w:pPr>
        <w:ind w:firstLine="709"/>
        <w:jc w:val="both"/>
      </w:pPr>
      <w:r w:rsidRPr="00EC7D56">
        <w:t>Признаю за библиотекой право на сохранение и обработку персональных данных</w:t>
      </w:r>
      <w:r>
        <w:t xml:space="preserve"> ребенка</w:t>
      </w:r>
      <w:r w:rsidRPr="00EC7D56">
        <w:t xml:space="preserve"> дольше указанного выше срока действия согласия в случае, если по истечению этого срока </w:t>
      </w:r>
      <w:r w:rsidR="00EA3920">
        <w:t>ребенок</w:t>
      </w:r>
      <w:r w:rsidRPr="00EC7D56">
        <w:t xml:space="preserve"> буд</w:t>
      </w:r>
      <w:r w:rsidR="00EA3920">
        <w:t>ет</w:t>
      </w:r>
      <w:r w:rsidRPr="00EC7D56">
        <w:t xml:space="preserve"> иметь перед библиотекой задолженность: взятые во временное пользование и не возвращенные документы из фондов библиотеки или не внесенную плату за дополнительные сервисные услуги.</w:t>
      </w:r>
    </w:p>
    <w:p w:rsidR="007372CC" w:rsidRPr="0085593C" w:rsidRDefault="0085593C" w:rsidP="00EA3920">
      <w:pPr>
        <w:ind w:firstLine="709"/>
        <w:jc w:val="both"/>
      </w:pPr>
      <w:r w:rsidRPr="00EC7D56">
        <w:t xml:space="preserve"> </w:t>
      </w:r>
      <w:r w:rsidR="00EA3920">
        <w:t>Я п</w:t>
      </w:r>
      <w:r w:rsidRPr="00EC7D56">
        <w:t>одтверждаю, что ознакомле</w:t>
      </w:r>
      <w:proofErr w:type="gramStart"/>
      <w:r w:rsidRPr="00EC7D56">
        <w:t>н(</w:t>
      </w:r>
      <w:proofErr w:type="gramEnd"/>
      <w:r w:rsidRPr="00EC7D56">
        <w:t xml:space="preserve">а) с положениями Федерального закона  от 27 июля </w:t>
      </w:r>
      <w:smartTag w:uri="urn:schemas-microsoft-com:office:smarttags" w:element="metricconverter">
        <w:smartTagPr>
          <w:attr w:name="ProductID" w:val="2006 г"/>
        </w:smartTagPr>
        <w:r w:rsidRPr="00EC7D56">
          <w:t>2006 г</w:t>
        </w:r>
      </w:smartTag>
      <w:r w:rsidRPr="00EC7D56">
        <w:t>. № 152-ФЗ «О персональных данных». Права и обязанности в области защиты персональных данных мне разъяснены.</w:t>
      </w:r>
      <w:r w:rsidR="00EA3920">
        <w:t xml:space="preserve">  </w:t>
      </w:r>
      <w:r w:rsidR="007372CC" w:rsidRPr="0085593C">
        <w:t xml:space="preserve">Я подтверждаю, что, давая настоящее согласие, я действую по своей воле и в интересах ребенка, законным представителем которого являюсь. </w:t>
      </w:r>
    </w:p>
    <w:p w:rsidR="00EA3920" w:rsidRDefault="00EA3920" w:rsidP="0085593C">
      <w:pPr>
        <w:spacing w:after="120"/>
        <w:jc w:val="both"/>
      </w:pPr>
    </w:p>
    <w:p w:rsidR="00E913DF" w:rsidRDefault="007372CC" w:rsidP="0085593C">
      <w:pPr>
        <w:spacing w:after="120"/>
        <w:jc w:val="both"/>
      </w:pPr>
      <w:r w:rsidRPr="0085593C">
        <w:t xml:space="preserve">Дата: __.__._____ </w:t>
      </w:r>
      <w:proofErr w:type="gramStart"/>
      <w:r w:rsidRPr="0085593C">
        <w:t>г</w:t>
      </w:r>
      <w:proofErr w:type="gramEnd"/>
      <w:r w:rsidRPr="0085593C">
        <w:t>.</w:t>
      </w:r>
      <w:r w:rsidR="0085593C">
        <w:t xml:space="preserve">          </w:t>
      </w:r>
      <w:r w:rsidRPr="0085593C">
        <w:t>Подпись: ________________________ (______________________)</w:t>
      </w:r>
    </w:p>
    <w:tbl>
      <w:tblPr>
        <w:tblW w:w="10031" w:type="dxa"/>
        <w:tblLook w:val="01E0"/>
      </w:tblPr>
      <w:tblGrid>
        <w:gridCol w:w="392"/>
        <w:gridCol w:w="9639"/>
      </w:tblGrid>
      <w:tr w:rsidR="00FD013E" w:rsidRPr="000D28DE" w:rsidTr="00961ECD">
        <w:trPr>
          <w:trHeight w:val="982"/>
        </w:trPr>
        <w:tc>
          <w:tcPr>
            <w:tcW w:w="392" w:type="dxa"/>
          </w:tcPr>
          <w:p w:rsidR="00FD013E" w:rsidRPr="000D28DE" w:rsidRDefault="00FD013E" w:rsidP="002562D6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</w:tcPr>
          <w:p w:rsidR="00961ECD" w:rsidRPr="00961ECD" w:rsidRDefault="00961ECD" w:rsidP="00961ECD">
            <w:pPr>
              <w:jc w:val="right"/>
              <w:rPr>
                <w:b/>
                <w:bCs/>
              </w:rPr>
            </w:pPr>
            <w:r w:rsidRPr="00961ECD">
              <w:rPr>
                <w:b/>
                <w:bCs/>
              </w:rPr>
              <w:t xml:space="preserve">Приложение 2. </w:t>
            </w:r>
          </w:p>
          <w:p w:rsidR="00961ECD" w:rsidRPr="00961ECD" w:rsidRDefault="00961ECD" w:rsidP="00961ECD">
            <w:pPr>
              <w:jc w:val="right"/>
              <w:rPr>
                <w:bCs/>
                <w:sz w:val="20"/>
                <w:szCs w:val="20"/>
              </w:rPr>
            </w:pPr>
          </w:p>
          <w:p w:rsidR="001756FC" w:rsidRDefault="001756FC" w:rsidP="001756FC">
            <w:pPr>
              <w:jc w:val="right"/>
              <w:rPr>
                <w:bCs/>
                <w:sz w:val="20"/>
                <w:szCs w:val="20"/>
              </w:rPr>
            </w:pPr>
            <w:r w:rsidRPr="00961ECD">
              <w:rPr>
                <w:bCs/>
                <w:sz w:val="20"/>
                <w:szCs w:val="20"/>
              </w:rPr>
              <w:t>к приказу по МБУК «</w:t>
            </w:r>
            <w:proofErr w:type="spellStart"/>
            <w:r w:rsidRPr="00961ECD">
              <w:rPr>
                <w:bCs/>
                <w:sz w:val="20"/>
                <w:szCs w:val="20"/>
              </w:rPr>
              <w:t>Добринская</w:t>
            </w:r>
            <w:proofErr w:type="spellEnd"/>
            <w:r w:rsidRPr="00961ECD">
              <w:rPr>
                <w:bCs/>
                <w:sz w:val="20"/>
                <w:szCs w:val="20"/>
              </w:rPr>
              <w:t xml:space="preserve"> Ц</w:t>
            </w:r>
            <w:r>
              <w:rPr>
                <w:bCs/>
                <w:sz w:val="20"/>
                <w:szCs w:val="20"/>
              </w:rPr>
              <w:t>БС</w:t>
            </w:r>
            <w:r w:rsidRPr="00961ECD">
              <w:rPr>
                <w:bCs/>
                <w:sz w:val="20"/>
                <w:szCs w:val="20"/>
              </w:rPr>
              <w:t>» от 30 января 201</w:t>
            </w:r>
            <w:r>
              <w:rPr>
                <w:bCs/>
                <w:sz w:val="20"/>
                <w:szCs w:val="20"/>
              </w:rPr>
              <w:t>4</w:t>
            </w:r>
            <w:r w:rsidRPr="00961ECD">
              <w:rPr>
                <w:bCs/>
                <w:sz w:val="20"/>
                <w:szCs w:val="20"/>
              </w:rPr>
              <w:t xml:space="preserve"> года № </w:t>
            </w:r>
            <w:r>
              <w:rPr>
                <w:bCs/>
                <w:sz w:val="20"/>
                <w:szCs w:val="20"/>
              </w:rPr>
              <w:t>27</w:t>
            </w:r>
            <w:r w:rsidRPr="00961ECD">
              <w:rPr>
                <w:bCs/>
                <w:sz w:val="20"/>
                <w:szCs w:val="20"/>
              </w:rPr>
              <w:t xml:space="preserve"> </w:t>
            </w:r>
          </w:p>
          <w:p w:rsidR="001756FC" w:rsidRDefault="001756FC" w:rsidP="001756FC">
            <w:pPr>
              <w:jc w:val="right"/>
              <w:rPr>
                <w:color w:val="000000"/>
                <w:sz w:val="20"/>
                <w:szCs w:val="20"/>
              </w:rPr>
            </w:pPr>
            <w:r w:rsidRPr="00961ECD">
              <w:rPr>
                <w:bCs/>
                <w:sz w:val="20"/>
                <w:szCs w:val="20"/>
              </w:rPr>
              <w:t>«</w:t>
            </w:r>
            <w:r w:rsidRPr="00961ECD">
              <w:rPr>
                <w:color w:val="000000"/>
                <w:sz w:val="20"/>
                <w:szCs w:val="20"/>
              </w:rPr>
              <w:t>О  проведении мероприятий по защите персональных данных пользователей МБУК «</w:t>
            </w:r>
            <w:proofErr w:type="spellStart"/>
            <w:r w:rsidRPr="00961ECD">
              <w:rPr>
                <w:color w:val="000000"/>
                <w:sz w:val="20"/>
                <w:szCs w:val="20"/>
              </w:rPr>
              <w:t>Добринская</w:t>
            </w:r>
            <w:proofErr w:type="spellEnd"/>
            <w:r w:rsidRPr="00961ECD">
              <w:rPr>
                <w:color w:val="000000"/>
                <w:sz w:val="20"/>
                <w:szCs w:val="20"/>
              </w:rPr>
              <w:t xml:space="preserve"> Ц</w:t>
            </w:r>
            <w:r>
              <w:rPr>
                <w:color w:val="000000"/>
                <w:sz w:val="20"/>
                <w:szCs w:val="20"/>
              </w:rPr>
              <w:t>БС</w:t>
            </w:r>
            <w:r w:rsidRPr="00961ECD">
              <w:rPr>
                <w:color w:val="000000"/>
                <w:sz w:val="20"/>
                <w:szCs w:val="20"/>
              </w:rPr>
              <w:t>»</w:t>
            </w:r>
          </w:p>
          <w:p w:rsidR="00961ECD" w:rsidRPr="000D28DE" w:rsidRDefault="00961ECD" w:rsidP="00961EC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p w:rsidR="00E40357" w:rsidRDefault="00E40357" w:rsidP="00FD013E">
      <w:pPr>
        <w:pStyle w:val="a6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по работе с персональными данными пользователей</w:t>
      </w:r>
      <w:r w:rsidR="00A5375A">
        <w:rPr>
          <w:b/>
          <w:sz w:val="28"/>
          <w:szCs w:val="28"/>
        </w:rPr>
        <w:t>.</w:t>
      </w:r>
    </w:p>
    <w:p w:rsidR="00A5375A" w:rsidRDefault="00A5375A" w:rsidP="00FD013E">
      <w:pPr>
        <w:pStyle w:val="a6"/>
        <w:spacing w:line="360" w:lineRule="auto"/>
        <w:jc w:val="center"/>
        <w:rPr>
          <w:b/>
          <w:sz w:val="28"/>
          <w:szCs w:val="28"/>
        </w:rPr>
      </w:pPr>
    </w:p>
    <w:p w:rsidR="00E40357" w:rsidRPr="00A5375A" w:rsidRDefault="00E40357" w:rsidP="009466D1">
      <w:pPr>
        <w:pStyle w:val="a6"/>
        <w:ind w:left="360" w:hanging="360"/>
        <w:jc w:val="left"/>
        <w:rPr>
          <w:b/>
          <w:sz w:val="26"/>
          <w:szCs w:val="26"/>
        </w:rPr>
      </w:pPr>
      <w:r w:rsidRPr="00A5375A">
        <w:rPr>
          <w:b/>
          <w:sz w:val="26"/>
          <w:szCs w:val="26"/>
        </w:rPr>
        <w:t>1.Общие положения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1.1. Настоящая инструкция составлена в соответствии с требованиями Федерального закона №152-ФЗ «О персональных данных», Постановления</w:t>
      </w:r>
      <w:r w:rsidR="00FD013E" w:rsidRPr="00A5375A">
        <w:rPr>
          <w:sz w:val="26"/>
          <w:szCs w:val="26"/>
        </w:rPr>
        <w:t xml:space="preserve"> </w:t>
      </w:r>
      <w:r w:rsidR="00FD013E" w:rsidRPr="00A5375A">
        <w:rPr>
          <w:color w:val="000000"/>
          <w:sz w:val="26"/>
          <w:szCs w:val="26"/>
          <w:shd w:val="clear" w:color="auto" w:fill="FFFFFF"/>
        </w:rPr>
        <w:t>Правительства РФ</w:t>
      </w:r>
      <w:r w:rsidRPr="00A5375A">
        <w:rPr>
          <w:sz w:val="26"/>
          <w:szCs w:val="26"/>
        </w:rPr>
        <w:t xml:space="preserve"> №</w:t>
      </w:r>
      <w:r w:rsidR="00FD013E" w:rsidRPr="00A5375A">
        <w:rPr>
          <w:sz w:val="26"/>
          <w:szCs w:val="26"/>
        </w:rPr>
        <w:t xml:space="preserve"> </w:t>
      </w:r>
      <w:r w:rsidRPr="00A5375A">
        <w:rPr>
          <w:sz w:val="26"/>
          <w:szCs w:val="26"/>
        </w:rPr>
        <w:t>687 «Об особенностях обработки персональных данных, осуществляемой без использования сред</w:t>
      </w:r>
      <w:r w:rsidR="00B41B2D" w:rsidRPr="00A5375A">
        <w:rPr>
          <w:sz w:val="26"/>
          <w:szCs w:val="26"/>
        </w:rPr>
        <w:t>ств автоматизации»</w:t>
      </w:r>
      <w:r w:rsidRPr="00A5375A">
        <w:rPr>
          <w:sz w:val="26"/>
          <w:szCs w:val="26"/>
        </w:rPr>
        <w:t>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1.2. Инструкцией </w:t>
      </w:r>
      <w:proofErr w:type="gramStart"/>
      <w:r w:rsidRPr="00A5375A">
        <w:rPr>
          <w:sz w:val="26"/>
          <w:szCs w:val="26"/>
        </w:rPr>
        <w:t>определены</w:t>
      </w:r>
      <w:proofErr w:type="gramEnd"/>
      <w:r w:rsidRPr="00A5375A">
        <w:rPr>
          <w:sz w:val="26"/>
          <w:szCs w:val="26"/>
        </w:rPr>
        <w:t>: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-   порядок обработки персональных данных пользователей </w:t>
      </w:r>
      <w:r w:rsidR="00B41B2D" w:rsidRPr="00A5375A">
        <w:rPr>
          <w:bCs/>
          <w:sz w:val="26"/>
          <w:szCs w:val="26"/>
        </w:rPr>
        <w:t>МБУК «</w:t>
      </w:r>
      <w:proofErr w:type="spellStart"/>
      <w:r w:rsidR="00B41B2D" w:rsidRPr="00A5375A">
        <w:rPr>
          <w:bCs/>
          <w:sz w:val="26"/>
          <w:szCs w:val="26"/>
        </w:rPr>
        <w:t>Добринская</w:t>
      </w:r>
      <w:proofErr w:type="spellEnd"/>
      <w:r w:rsidR="00B41B2D" w:rsidRPr="00A5375A">
        <w:rPr>
          <w:bCs/>
          <w:sz w:val="26"/>
          <w:szCs w:val="26"/>
        </w:rPr>
        <w:t xml:space="preserve"> Ц</w:t>
      </w:r>
      <w:r w:rsidR="001756FC">
        <w:rPr>
          <w:bCs/>
          <w:sz w:val="26"/>
          <w:szCs w:val="26"/>
        </w:rPr>
        <w:t>БС</w:t>
      </w:r>
      <w:r w:rsidR="00B41B2D" w:rsidRPr="00A5375A">
        <w:rPr>
          <w:bCs/>
          <w:sz w:val="26"/>
          <w:szCs w:val="26"/>
        </w:rPr>
        <w:t>»</w:t>
      </w:r>
      <w:r w:rsidRPr="00A5375A">
        <w:rPr>
          <w:sz w:val="26"/>
          <w:szCs w:val="26"/>
        </w:rPr>
        <w:t xml:space="preserve"> (далее – библиотека); 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- правила работы с  источниками персональных данных пользователей библиотеки: регистрационной карточкой, читательским формуляром; 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-   порядок действий сотрудников в случае утраты персональных данных;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-  действия по предотвращению несанкционированного физического доступа к оборудованию, на котором ведется обработка персональных данных и местам хранения источников персональных данных на бумажных носителях.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</w:p>
    <w:p w:rsidR="00E40357" w:rsidRPr="00A5375A" w:rsidRDefault="00E40357" w:rsidP="00E40357">
      <w:pPr>
        <w:pStyle w:val="a6"/>
        <w:rPr>
          <w:b/>
          <w:sz w:val="26"/>
          <w:szCs w:val="26"/>
        </w:rPr>
      </w:pPr>
      <w:r w:rsidRPr="00A5375A">
        <w:rPr>
          <w:b/>
          <w:sz w:val="26"/>
          <w:szCs w:val="26"/>
        </w:rPr>
        <w:t xml:space="preserve">2. Порядок обработки персональных данных пользователей в </w:t>
      </w:r>
      <w:r w:rsidR="00B41B2D" w:rsidRPr="00A5375A">
        <w:rPr>
          <w:b/>
          <w:sz w:val="26"/>
          <w:szCs w:val="26"/>
        </w:rPr>
        <w:t>подразделениях библиотеки, связанных с обслуживанием пользователей.</w:t>
      </w:r>
    </w:p>
    <w:p w:rsidR="00E40357" w:rsidRPr="00A5375A" w:rsidRDefault="00E40357" w:rsidP="00E40357">
      <w:pPr>
        <w:pStyle w:val="a6"/>
        <w:jc w:val="left"/>
        <w:rPr>
          <w:sz w:val="26"/>
          <w:szCs w:val="26"/>
        </w:rPr>
      </w:pPr>
      <w:r w:rsidRPr="00A5375A">
        <w:rPr>
          <w:sz w:val="26"/>
          <w:szCs w:val="26"/>
        </w:rPr>
        <w:t>2.1. Запись каждого пользователя в библиотеку осуществляется в следующем порядке: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 - сотрудник </w:t>
      </w:r>
      <w:r w:rsidR="00B41B2D" w:rsidRPr="00A5375A">
        <w:rPr>
          <w:sz w:val="26"/>
          <w:szCs w:val="26"/>
        </w:rPr>
        <w:t>библиотеки</w:t>
      </w:r>
      <w:r w:rsidRPr="00A5375A">
        <w:rPr>
          <w:sz w:val="26"/>
          <w:szCs w:val="26"/>
        </w:rPr>
        <w:t xml:space="preserve"> информирует нового пользователя о факте и целях обработки его персональных данных, его правах и обязанностях </w:t>
      </w:r>
      <w:r w:rsidR="00B41B2D" w:rsidRPr="00A5375A">
        <w:rPr>
          <w:sz w:val="26"/>
          <w:szCs w:val="26"/>
        </w:rPr>
        <w:t>библиотекаря</w:t>
      </w:r>
      <w:r w:rsidRPr="00A5375A">
        <w:rPr>
          <w:sz w:val="26"/>
          <w:szCs w:val="26"/>
        </w:rPr>
        <w:t xml:space="preserve"> в связи с этим фактом устно и посредством Памятки</w:t>
      </w:r>
      <w:r w:rsidR="00B41B2D" w:rsidRPr="00A5375A">
        <w:rPr>
          <w:sz w:val="26"/>
          <w:szCs w:val="26"/>
        </w:rPr>
        <w:t xml:space="preserve"> (Приложение 1)</w:t>
      </w:r>
      <w:r w:rsidRPr="00A5375A">
        <w:rPr>
          <w:sz w:val="26"/>
          <w:szCs w:val="26"/>
        </w:rPr>
        <w:t>;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 - пользователь дает письменное согласие на обработку своих персональных данных: ставит личную подпись в типовой форме Согласия на обработку персональных данных;</w:t>
      </w:r>
    </w:p>
    <w:p w:rsidR="00B41B2D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 - на основании предъявленного пользователем паспорта сотрудник </w:t>
      </w:r>
      <w:r w:rsidR="00B41B2D" w:rsidRPr="00A5375A">
        <w:rPr>
          <w:sz w:val="26"/>
          <w:szCs w:val="26"/>
        </w:rPr>
        <w:t>библиотеки</w:t>
      </w:r>
      <w:r w:rsidRPr="00A5375A">
        <w:rPr>
          <w:sz w:val="26"/>
          <w:szCs w:val="26"/>
        </w:rPr>
        <w:t xml:space="preserve"> вносит персональные данные </w:t>
      </w:r>
      <w:r w:rsidR="00B41B2D" w:rsidRPr="00A5375A">
        <w:rPr>
          <w:sz w:val="26"/>
          <w:szCs w:val="26"/>
        </w:rPr>
        <w:t>карточку регистрации пользователя и формуляр</w:t>
      </w:r>
      <w:r w:rsidRPr="00A5375A">
        <w:rPr>
          <w:sz w:val="26"/>
          <w:szCs w:val="26"/>
        </w:rPr>
        <w:t xml:space="preserve">, присваивает </w:t>
      </w:r>
      <w:r w:rsidR="00B41B2D" w:rsidRPr="00A5375A">
        <w:rPr>
          <w:sz w:val="26"/>
          <w:szCs w:val="26"/>
        </w:rPr>
        <w:t>пользователю регистрационный</w:t>
      </w:r>
      <w:r w:rsidRPr="00A5375A">
        <w:rPr>
          <w:sz w:val="26"/>
          <w:szCs w:val="26"/>
        </w:rPr>
        <w:t xml:space="preserve"> номер</w:t>
      </w:r>
      <w:r w:rsidR="00B41B2D" w:rsidRPr="00A5375A">
        <w:rPr>
          <w:sz w:val="26"/>
          <w:szCs w:val="26"/>
        </w:rPr>
        <w:t>;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- достоверность персональных данных в карточке </w:t>
      </w:r>
      <w:r w:rsidR="00B41B2D" w:rsidRPr="00A5375A">
        <w:rPr>
          <w:sz w:val="26"/>
          <w:szCs w:val="26"/>
        </w:rPr>
        <w:t xml:space="preserve">регистрации пользователя </w:t>
      </w:r>
      <w:r w:rsidRPr="00A5375A">
        <w:rPr>
          <w:sz w:val="26"/>
          <w:szCs w:val="26"/>
        </w:rPr>
        <w:t>и формуляре читателя пользователь подтверждает личной подписью;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-  </w:t>
      </w:r>
      <w:r w:rsidR="00B41B2D" w:rsidRPr="00A5375A">
        <w:rPr>
          <w:sz w:val="26"/>
          <w:szCs w:val="26"/>
        </w:rPr>
        <w:t xml:space="preserve">карточка регистрации пользователя </w:t>
      </w:r>
      <w:r w:rsidRPr="00A5375A">
        <w:rPr>
          <w:sz w:val="26"/>
          <w:szCs w:val="26"/>
        </w:rPr>
        <w:t xml:space="preserve">помещается для хранения в </w:t>
      </w:r>
      <w:r w:rsidR="00B41B2D" w:rsidRPr="00A5375A">
        <w:rPr>
          <w:sz w:val="26"/>
          <w:szCs w:val="26"/>
        </w:rPr>
        <w:t>шкаф доступный только для сотрудников соответствующего подразделения библиотеки</w:t>
      </w:r>
      <w:r w:rsidRPr="00A5375A">
        <w:rPr>
          <w:sz w:val="26"/>
          <w:szCs w:val="26"/>
        </w:rPr>
        <w:t xml:space="preserve">. Запрещается сообщать кому-либо, кроме сотрудников </w:t>
      </w:r>
      <w:r w:rsidR="00B41B2D" w:rsidRPr="00A5375A">
        <w:rPr>
          <w:sz w:val="26"/>
          <w:szCs w:val="26"/>
        </w:rPr>
        <w:t>подразделения библиотеки</w:t>
      </w:r>
      <w:r w:rsidRPr="00A5375A">
        <w:rPr>
          <w:sz w:val="26"/>
          <w:szCs w:val="26"/>
        </w:rPr>
        <w:t xml:space="preserve"> о месте нахождения ключа от </w:t>
      </w:r>
      <w:r w:rsidR="00634D3C" w:rsidRPr="00A5375A">
        <w:rPr>
          <w:sz w:val="26"/>
          <w:szCs w:val="26"/>
        </w:rPr>
        <w:t>шкафа</w:t>
      </w:r>
      <w:r w:rsidRPr="00A5375A">
        <w:rPr>
          <w:sz w:val="26"/>
          <w:szCs w:val="26"/>
        </w:rPr>
        <w:t>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2.2. Уточнение персональных данных (перерегистрация) повторяет процедуру записи нового пользователя в библиотеку. При этом: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- пользователь дает новое письменное согласие на обработку персональных данных;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- если персональные данные пользователя требуют многочисленных изменений, таковые вносятся </w:t>
      </w:r>
      <w:r w:rsidR="00634D3C" w:rsidRPr="00A5375A">
        <w:rPr>
          <w:sz w:val="26"/>
          <w:szCs w:val="26"/>
        </w:rPr>
        <w:t>в карточку регистрации пользователя и</w:t>
      </w:r>
      <w:r w:rsidRPr="00A5375A">
        <w:rPr>
          <w:sz w:val="26"/>
          <w:szCs w:val="26"/>
        </w:rPr>
        <w:t xml:space="preserve"> формуляр. </w:t>
      </w:r>
      <w:proofErr w:type="gramStart"/>
      <w:r w:rsidRPr="00A5375A">
        <w:rPr>
          <w:sz w:val="26"/>
          <w:szCs w:val="26"/>
        </w:rPr>
        <w:t>Стар</w:t>
      </w:r>
      <w:r w:rsidR="00634D3C" w:rsidRPr="00A5375A">
        <w:rPr>
          <w:sz w:val="26"/>
          <w:szCs w:val="26"/>
        </w:rPr>
        <w:t>ые</w:t>
      </w:r>
      <w:r w:rsidRPr="00A5375A">
        <w:rPr>
          <w:sz w:val="26"/>
          <w:szCs w:val="26"/>
        </w:rPr>
        <w:t xml:space="preserve"> </w:t>
      </w:r>
      <w:r w:rsidR="00634D3C" w:rsidRPr="00A5375A">
        <w:rPr>
          <w:sz w:val="26"/>
          <w:szCs w:val="26"/>
        </w:rPr>
        <w:t xml:space="preserve">формуляр и карточка </w:t>
      </w:r>
      <w:r w:rsidRPr="00A5375A">
        <w:rPr>
          <w:sz w:val="26"/>
          <w:szCs w:val="26"/>
        </w:rPr>
        <w:t>регистраци</w:t>
      </w:r>
      <w:r w:rsidR="00634D3C" w:rsidRPr="00A5375A">
        <w:rPr>
          <w:sz w:val="26"/>
          <w:szCs w:val="26"/>
        </w:rPr>
        <w:t>и пользователя</w:t>
      </w:r>
      <w:r w:rsidRPr="00A5375A">
        <w:rPr>
          <w:sz w:val="26"/>
          <w:szCs w:val="26"/>
        </w:rPr>
        <w:t xml:space="preserve"> уничтожа</w:t>
      </w:r>
      <w:r w:rsidR="00634D3C" w:rsidRPr="00A5375A">
        <w:rPr>
          <w:sz w:val="26"/>
          <w:szCs w:val="26"/>
        </w:rPr>
        <w:t>е</w:t>
      </w:r>
      <w:r w:rsidRPr="00A5375A">
        <w:rPr>
          <w:sz w:val="26"/>
          <w:szCs w:val="26"/>
        </w:rPr>
        <w:t>тся в момент замены на новые;</w:t>
      </w:r>
      <w:proofErr w:type="gramEnd"/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- если объем персональных данных, требующих изменения, небольшой (курс учебного заведения, или фамилия пользователя), т</w:t>
      </w:r>
      <w:r w:rsidR="006540F3" w:rsidRPr="00A5375A">
        <w:rPr>
          <w:sz w:val="26"/>
          <w:szCs w:val="26"/>
        </w:rPr>
        <w:t>огда</w:t>
      </w:r>
      <w:r w:rsidRPr="00A5375A">
        <w:rPr>
          <w:sz w:val="26"/>
          <w:szCs w:val="26"/>
        </w:rPr>
        <w:t xml:space="preserve"> устаревшие данные </w:t>
      </w:r>
      <w:r w:rsidR="006540F3" w:rsidRPr="00A5375A">
        <w:rPr>
          <w:sz w:val="26"/>
          <w:szCs w:val="26"/>
        </w:rPr>
        <w:t xml:space="preserve">на бумажном носителе </w:t>
      </w:r>
      <w:r w:rsidRPr="00A5375A">
        <w:rPr>
          <w:sz w:val="26"/>
          <w:szCs w:val="26"/>
        </w:rPr>
        <w:t xml:space="preserve">вымарываются и заносятся новые. 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lastRenderedPageBreak/>
        <w:t xml:space="preserve">2.3. В случае требования пользователя внести уточнения в персональные данные, или желания лично ознакомиться с перечнем и содержанием своих персональных данных, обрабатываемых библиотекой, после предъявления им документа, удостоверяющего личность, пользователю предъявляется </w:t>
      </w:r>
      <w:r w:rsidR="00FB462E" w:rsidRPr="00A5375A">
        <w:rPr>
          <w:sz w:val="26"/>
          <w:szCs w:val="26"/>
        </w:rPr>
        <w:t xml:space="preserve">карточка регистрации пользователя </w:t>
      </w:r>
      <w:r w:rsidRPr="00A5375A">
        <w:rPr>
          <w:sz w:val="26"/>
          <w:szCs w:val="26"/>
        </w:rPr>
        <w:t xml:space="preserve">с его персональными данными. При необходимости внести изменения в </w:t>
      </w:r>
      <w:r w:rsidR="00FB462E" w:rsidRPr="00A5375A">
        <w:rPr>
          <w:sz w:val="26"/>
          <w:szCs w:val="26"/>
        </w:rPr>
        <w:t>карточк</w:t>
      </w:r>
      <w:r w:rsidR="0037632C" w:rsidRPr="00A5375A">
        <w:rPr>
          <w:sz w:val="26"/>
          <w:szCs w:val="26"/>
        </w:rPr>
        <w:t>у</w:t>
      </w:r>
      <w:r w:rsidR="00FB462E" w:rsidRPr="00A5375A">
        <w:rPr>
          <w:sz w:val="26"/>
          <w:szCs w:val="26"/>
        </w:rPr>
        <w:t xml:space="preserve"> регистрации пользователя</w:t>
      </w:r>
      <w:r w:rsidRPr="00A5375A">
        <w:rPr>
          <w:sz w:val="26"/>
          <w:szCs w:val="26"/>
        </w:rPr>
        <w:t>, эта процедура осуществляется в соответствии с п. 2.2. настоящей инструкции.</w:t>
      </w:r>
    </w:p>
    <w:p w:rsidR="00E40357" w:rsidRPr="00A5375A" w:rsidRDefault="00E40357" w:rsidP="00E40357">
      <w:pPr>
        <w:pStyle w:val="a3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375A">
        <w:rPr>
          <w:rFonts w:ascii="Times New Roman" w:hAnsi="Times New Roman" w:cs="Times New Roman"/>
          <w:sz w:val="26"/>
          <w:szCs w:val="26"/>
          <w:lang w:val="ru-RU"/>
        </w:rPr>
        <w:t xml:space="preserve">2.4. В случае прямого отказа пользователя от услуг библиотеки и отзыва согласия на обработку его персональных данных, персональные данные пользователя в базе читателей уничтожаются, а формуляр читателя и </w:t>
      </w:r>
      <w:r w:rsidR="00FB462E" w:rsidRPr="00A5375A">
        <w:rPr>
          <w:rFonts w:ascii="Times New Roman" w:hAnsi="Times New Roman" w:cs="Times New Roman"/>
          <w:sz w:val="26"/>
          <w:szCs w:val="26"/>
          <w:lang w:val="ru-RU"/>
        </w:rPr>
        <w:t>карточка регистрации пользователя</w:t>
      </w:r>
      <w:r w:rsidRPr="00A5375A">
        <w:rPr>
          <w:rFonts w:ascii="Times New Roman" w:hAnsi="Times New Roman" w:cs="Times New Roman"/>
          <w:sz w:val="26"/>
          <w:szCs w:val="26"/>
          <w:lang w:val="ru-RU"/>
        </w:rPr>
        <w:t xml:space="preserve"> хранятся в течение </w:t>
      </w:r>
      <w:r w:rsidR="0037632C" w:rsidRPr="00A5375A">
        <w:rPr>
          <w:rFonts w:ascii="Times New Roman" w:hAnsi="Times New Roman" w:cs="Times New Roman"/>
          <w:sz w:val="26"/>
          <w:szCs w:val="26"/>
          <w:lang w:val="ru-RU"/>
        </w:rPr>
        <w:t>одного года</w:t>
      </w:r>
      <w:r w:rsidRPr="00A5375A">
        <w:rPr>
          <w:rFonts w:ascii="Times New Roman" w:hAnsi="Times New Roman" w:cs="Times New Roman"/>
          <w:sz w:val="26"/>
          <w:szCs w:val="26"/>
          <w:lang w:val="ru-RU"/>
        </w:rPr>
        <w:t xml:space="preserve"> с момента последней перерегистрации.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</w:p>
    <w:p w:rsidR="00E40357" w:rsidRPr="00A5375A" w:rsidRDefault="00E40357" w:rsidP="00E40357">
      <w:pPr>
        <w:pStyle w:val="a6"/>
        <w:rPr>
          <w:b/>
          <w:sz w:val="26"/>
          <w:szCs w:val="26"/>
        </w:rPr>
      </w:pPr>
      <w:r w:rsidRPr="00A5375A">
        <w:rPr>
          <w:b/>
          <w:sz w:val="26"/>
          <w:szCs w:val="26"/>
        </w:rPr>
        <w:t>3. Правила работы с  читательским билетом и формуляром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3.1. Формуляры </w:t>
      </w:r>
      <w:r w:rsidR="00C7055E" w:rsidRPr="00A5375A">
        <w:rPr>
          <w:sz w:val="26"/>
          <w:szCs w:val="26"/>
        </w:rPr>
        <w:t>пользователей</w:t>
      </w:r>
      <w:r w:rsidRPr="00A5375A">
        <w:rPr>
          <w:sz w:val="26"/>
          <w:szCs w:val="26"/>
        </w:rPr>
        <w:t xml:space="preserve"> в </w:t>
      </w:r>
      <w:r w:rsidR="00C7055E" w:rsidRPr="00A5375A">
        <w:rPr>
          <w:sz w:val="26"/>
          <w:szCs w:val="26"/>
        </w:rPr>
        <w:t>подразделениях библиотеки,</w:t>
      </w:r>
      <w:r w:rsidR="00C7055E" w:rsidRPr="00A5375A">
        <w:rPr>
          <w:b/>
          <w:sz w:val="26"/>
          <w:szCs w:val="26"/>
        </w:rPr>
        <w:t xml:space="preserve"> </w:t>
      </w:r>
      <w:r w:rsidRPr="00A5375A">
        <w:rPr>
          <w:sz w:val="26"/>
          <w:szCs w:val="26"/>
        </w:rPr>
        <w:t xml:space="preserve">осуществляющих выдачу документов, хранятся в специальных ящиках кафедр выдачи, оборудованных замками. </w:t>
      </w:r>
    </w:p>
    <w:p w:rsidR="00E40357" w:rsidRPr="00A5375A" w:rsidRDefault="00E40357" w:rsidP="00E40357">
      <w:pPr>
        <w:pStyle w:val="a3"/>
        <w:tabs>
          <w:tab w:val="left" w:pos="7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ru-RU"/>
        </w:rPr>
      </w:pPr>
      <w:r w:rsidRPr="00A5375A">
        <w:rPr>
          <w:rFonts w:ascii="Times New Roman" w:hAnsi="Times New Roman" w:cs="Times New Roman"/>
          <w:sz w:val="26"/>
          <w:szCs w:val="26"/>
          <w:lang w:val="ru-RU"/>
        </w:rPr>
        <w:t>3.2</w:t>
      </w:r>
      <w:r w:rsidRPr="00A5375A">
        <w:rPr>
          <w:sz w:val="26"/>
          <w:szCs w:val="26"/>
          <w:lang w:val="ru-RU"/>
        </w:rPr>
        <w:t xml:space="preserve">. Запрещается размещать во время обслуживания формуляры </w:t>
      </w:r>
      <w:r w:rsidR="00C7055E" w:rsidRPr="00A5375A">
        <w:rPr>
          <w:sz w:val="26"/>
          <w:szCs w:val="26"/>
          <w:lang w:val="ru-RU"/>
        </w:rPr>
        <w:t>пользователей</w:t>
      </w:r>
      <w:r w:rsidRPr="00A5375A">
        <w:rPr>
          <w:rFonts w:ascii="Times New Roman" w:hAnsi="Times New Roman"/>
          <w:sz w:val="26"/>
          <w:szCs w:val="26"/>
          <w:lang w:val="ru-RU"/>
        </w:rPr>
        <w:t xml:space="preserve"> в местах, где их могут свободно увидеть другие пользователи или посторонние: на столах, на кафедре.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3.4. </w:t>
      </w:r>
      <w:proofErr w:type="gramStart"/>
      <w:r w:rsidRPr="00A5375A">
        <w:rPr>
          <w:sz w:val="26"/>
          <w:szCs w:val="26"/>
        </w:rPr>
        <w:t>Заведующи</w:t>
      </w:r>
      <w:r w:rsidR="00C7055E" w:rsidRPr="00A5375A">
        <w:rPr>
          <w:sz w:val="26"/>
          <w:szCs w:val="26"/>
        </w:rPr>
        <w:t>й</w:t>
      </w:r>
      <w:r w:rsidRPr="00A5375A">
        <w:rPr>
          <w:sz w:val="26"/>
          <w:szCs w:val="26"/>
        </w:rPr>
        <w:t xml:space="preserve"> </w:t>
      </w:r>
      <w:r w:rsidR="00C7055E" w:rsidRPr="00A5375A">
        <w:rPr>
          <w:sz w:val="26"/>
          <w:szCs w:val="26"/>
        </w:rPr>
        <w:t>подразделения</w:t>
      </w:r>
      <w:proofErr w:type="gramEnd"/>
      <w:r w:rsidR="00C7055E" w:rsidRPr="00A5375A">
        <w:rPr>
          <w:sz w:val="26"/>
          <w:szCs w:val="26"/>
        </w:rPr>
        <w:t xml:space="preserve"> библиотеки,</w:t>
      </w:r>
      <w:r w:rsidR="00C7055E" w:rsidRPr="00A5375A">
        <w:rPr>
          <w:b/>
          <w:sz w:val="26"/>
          <w:szCs w:val="26"/>
        </w:rPr>
        <w:t xml:space="preserve"> </w:t>
      </w:r>
      <w:r w:rsidR="00C7055E" w:rsidRPr="00A5375A">
        <w:rPr>
          <w:sz w:val="26"/>
          <w:szCs w:val="26"/>
        </w:rPr>
        <w:t xml:space="preserve">осуществляющего выдачу документов, </w:t>
      </w:r>
      <w:r w:rsidRPr="00A5375A">
        <w:rPr>
          <w:sz w:val="26"/>
          <w:szCs w:val="26"/>
        </w:rPr>
        <w:t xml:space="preserve">обязан организовать работу </w:t>
      </w:r>
      <w:r w:rsidR="00C7055E" w:rsidRPr="00A5375A">
        <w:rPr>
          <w:sz w:val="26"/>
          <w:szCs w:val="26"/>
        </w:rPr>
        <w:t>подразделения</w:t>
      </w:r>
      <w:r w:rsidRPr="00A5375A">
        <w:rPr>
          <w:sz w:val="26"/>
          <w:szCs w:val="26"/>
        </w:rPr>
        <w:t xml:space="preserve"> таким образом, чтобы в период обслуживания  за кафедрой (местом хранения источников персональных данных пользователей) всегда находился один из сотрудников </w:t>
      </w:r>
      <w:r w:rsidR="00C7055E" w:rsidRPr="00A5375A">
        <w:rPr>
          <w:sz w:val="26"/>
          <w:szCs w:val="26"/>
        </w:rPr>
        <w:t>подразделения</w:t>
      </w:r>
      <w:r w:rsidRPr="00A5375A">
        <w:rPr>
          <w:sz w:val="26"/>
          <w:szCs w:val="26"/>
        </w:rPr>
        <w:t xml:space="preserve">.  </w:t>
      </w:r>
      <w:proofErr w:type="gramStart"/>
      <w:r w:rsidRPr="00A5375A">
        <w:rPr>
          <w:sz w:val="26"/>
          <w:szCs w:val="26"/>
        </w:rPr>
        <w:t xml:space="preserve">В выходные или праздничные дни, или другие периоды работы </w:t>
      </w:r>
      <w:r w:rsidR="00C7055E" w:rsidRPr="00A5375A">
        <w:rPr>
          <w:sz w:val="26"/>
          <w:szCs w:val="26"/>
        </w:rPr>
        <w:t>подразделений</w:t>
      </w:r>
      <w:r w:rsidRPr="00A5375A">
        <w:rPr>
          <w:sz w:val="26"/>
          <w:szCs w:val="26"/>
        </w:rPr>
        <w:t xml:space="preserve"> в неполном составе (отпуска, больничные, сессии), когда по объективным причинам невозможно обеспечить неотлучное нахождение одного из сотрудников за кафедрой, ящики с формулярами и читательскими билетами необходимо закрывать на ключ и брать его с собой каждый раз, когда кафедра остается без присмотра.</w:t>
      </w:r>
      <w:proofErr w:type="gramEnd"/>
    </w:p>
    <w:p w:rsidR="00E40357" w:rsidRPr="00A5375A" w:rsidRDefault="00E40357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 xml:space="preserve">3.5. </w:t>
      </w:r>
      <w:r w:rsidR="00C7055E" w:rsidRPr="00A5375A">
        <w:rPr>
          <w:sz w:val="26"/>
          <w:szCs w:val="26"/>
        </w:rPr>
        <w:t>Сотрудники</w:t>
      </w:r>
      <w:r w:rsidRPr="00A5375A">
        <w:rPr>
          <w:sz w:val="26"/>
          <w:szCs w:val="26"/>
        </w:rPr>
        <w:t xml:space="preserve"> </w:t>
      </w:r>
      <w:r w:rsidR="00C7055E" w:rsidRPr="00A5375A">
        <w:rPr>
          <w:sz w:val="26"/>
          <w:szCs w:val="26"/>
        </w:rPr>
        <w:t>подразделений библиотеки,</w:t>
      </w:r>
      <w:r w:rsidR="00C7055E" w:rsidRPr="00A5375A">
        <w:rPr>
          <w:b/>
          <w:sz w:val="26"/>
          <w:szCs w:val="26"/>
        </w:rPr>
        <w:t xml:space="preserve"> </w:t>
      </w:r>
      <w:r w:rsidR="00C7055E" w:rsidRPr="00A5375A">
        <w:rPr>
          <w:sz w:val="26"/>
          <w:szCs w:val="26"/>
        </w:rPr>
        <w:t xml:space="preserve">осуществляющих выдачу документов, </w:t>
      </w:r>
      <w:r w:rsidRPr="00A5375A">
        <w:rPr>
          <w:sz w:val="26"/>
          <w:szCs w:val="26"/>
        </w:rPr>
        <w:t>несут ответственность за сохранность формуляров.  При утрате источников персональных данных пользователя (формуляров), произошедшей не по вине пользователя, сотрудник обязан незамедлительно сообщить о факте утраты заведующему отделом, или администрации. В случае утраты более одного формуляра для выяснения обстоятельств может быть назначено служебное расследование.</w:t>
      </w:r>
    </w:p>
    <w:p w:rsidR="00E40357" w:rsidRPr="00A5375A" w:rsidRDefault="00E40357" w:rsidP="00E40357">
      <w:pPr>
        <w:pStyle w:val="a6"/>
        <w:rPr>
          <w:sz w:val="26"/>
          <w:szCs w:val="26"/>
        </w:rPr>
      </w:pPr>
    </w:p>
    <w:p w:rsidR="00E40357" w:rsidRPr="00A5375A" w:rsidRDefault="000360A2" w:rsidP="00E40357">
      <w:pPr>
        <w:pStyle w:val="a6"/>
        <w:rPr>
          <w:sz w:val="26"/>
          <w:szCs w:val="26"/>
        </w:rPr>
      </w:pPr>
      <w:r w:rsidRPr="00A5375A">
        <w:rPr>
          <w:b/>
          <w:sz w:val="26"/>
          <w:szCs w:val="26"/>
        </w:rPr>
        <w:t>4</w:t>
      </w:r>
      <w:r w:rsidR="00E40357" w:rsidRPr="00A5375A">
        <w:rPr>
          <w:b/>
          <w:sz w:val="26"/>
          <w:szCs w:val="26"/>
        </w:rPr>
        <w:t>. Порядок действий по предотвращению несанкционированного физического доступа к помещениям и оборудованию, на котором ведется обработка персональных данных пользователей</w:t>
      </w:r>
      <w:r w:rsidR="00E40357" w:rsidRPr="00A5375A">
        <w:rPr>
          <w:sz w:val="26"/>
          <w:szCs w:val="26"/>
        </w:rPr>
        <w:t>.</w:t>
      </w:r>
    </w:p>
    <w:p w:rsidR="00E40357" w:rsidRPr="00A5375A" w:rsidRDefault="000360A2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4</w:t>
      </w:r>
      <w:r w:rsidR="00E40357" w:rsidRPr="00A5375A">
        <w:rPr>
          <w:sz w:val="26"/>
          <w:szCs w:val="26"/>
        </w:rPr>
        <w:t xml:space="preserve">.1.  Все помещения </w:t>
      </w:r>
      <w:r w:rsidR="00B75CFD" w:rsidRPr="00A5375A">
        <w:rPr>
          <w:sz w:val="26"/>
          <w:szCs w:val="26"/>
        </w:rPr>
        <w:t>подразделений библиотеки,</w:t>
      </w:r>
      <w:r w:rsidR="00B75CFD" w:rsidRPr="00A5375A">
        <w:rPr>
          <w:b/>
          <w:sz w:val="26"/>
          <w:szCs w:val="26"/>
        </w:rPr>
        <w:t xml:space="preserve"> </w:t>
      </w:r>
      <w:r w:rsidR="00B75CFD" w:rsidRPr="00A5375A">
        <w:rPr>
          <w:sz w:val="26"/>
          <w:szCs w:val="26"/>
        </w:rPr>
        <w:t>осуществляющих выдачу документов,</w:t>
      </w:r>
      <w:r w:rsidR="00E40357" w:rsidRPr="00A5375A">
        <w:rPr>
          <w:sz w:val="26"/>
          <w:szCs w:val="26"/>
        </w:rPr>
        <w:t xml:space="preserve"> в нерабочее время библиотеки закрываются на ключ. Ключ</w:t>
      </w:r>
      <w:r w:rsidR="00B75CFD" w:rsidRPr="00A5375A">
        <w:rPr>
          <w:sz w:val="26"/>
          <w:szCs w:val="26"/>
        </w:rPr>
        <w:t>и</w:t>
      </w:r>
      <w:r w:rsidR="00E40357" w:rsidRPr="00A5375A">
        <w:rPr>
          <w:sz w:val="26"/>
          <w:szCs w:val="26"/>
        </w:rPr>
        <w:t xml:space="preserve"> от помещени</w:t>
      </w:r>
      <w:r w:rsidR="00B75CFD" w:rsidRPr="00A5375A">
        <w:rPr>
          <w:sz w:val="26"/>
          <w:szCs w:val="26"/>
        </w:rPr>
        <w:t>й</w:t>
      </w:r>
      <w:r w:rsidR="00E40357" w:rsidRPr="00A5375A">
        <w:rPr>
          <w:sz w:val="26"/>
          <w:szCs w:val="26"/>
        </w:rPr>
        <w:t xml:space="preserve"> </w:t>
      </w:r>
      <w:r w:rsidR="00B75CFD" w:rsidRPr="00A5375A">
        <w:rPr>
          <w:sz w:val="26"/>
          <w:szCs w:val="26"/>
        </w:rPr>
        <w:t>подразделений библиотеки,</w:t>
      </w:r>
      <w:r w:rsidR="00B75CFD" w:rsidRPr="00A5375A">
        <w:rPr>
          <w:b/>
          <w:sz w:val="26"/>
          <w:szCs w:val="26"/>
        </w:rPr>
        <w:t xml:space="preserve"> </w:t>
      </w:r>
      <w:r w:rsidR="00B75CFD" w:rsidRPr="00A5375A">
        <w:rPr>
          <w:sz w:val="26"/>
          <w:szCs w:val="26"/>
        </w:rPr>
        <w:t>осуществляющих выдачу документов,</w:t>
      </w:r>
      <w:r w:rsidR="00E40357" w:rsidRPr="00A5375A">
        <w:rPr>
          <w:sz w:val="26"/>
          <w:szCs w:val="26"/>
        </w:rPr>
        <w:t xml:space="preserve"> хран</w:t>
      </w:r>
      <w:r w:rsidR="00B75CFD" w:rsidRPr="00A5375A">
        <w:rPr>
          <w:sz w:val="26"/>
          <w:szCs w:val="26"/>
        </w:rPr>
        <w:t>я</w:t>
      </w:r>
      <w:r w:rsidR="00E40357" w:rsidRPr="00A5375A">
        <w:rPr>
          <w:sz w:val="26"/>
          <w:szCs w:val="26"/>
        </w:rPr>
        <w:t xml:space="preserve">тся в месте, известном только сотрудникам </w:t>
      </w:r>
      <w:r w:rsidR="005860D0" w:rsidRPr="00A5375A">
        <w:rPr>
          <w:sz w:val="26"/>
          <w:szCs w:val="26"/>
        </w:rPr>
        <w:t>этих подразделений и</w:t>
      </w:r>
      <w:r w:rsidR="00E40357" w:rsidRPr="00A5375A">
        <w:rPr>
          <w:sz w:val="26"/>
          <w:szCs w:val="26"/>
        </w:rPr>
        <w:t xml:space="preserve"> директору.</w:t>
      </w:r>
    </w:p>
    <w:p w:rsidR="00E40357" w:rsidRPr="00A5375A" w:rsidRDefault="000360A2" w:rsidP="00E40357">
      <w:pPr>
        <w:pStyle w:val="a6"/>
        <w:rPr>
          <w:sz w:val="26"/>
          <w:szCs w:val="26"/>
        </w:rPr>
      </w:pPr>
      <w:r w:rsidRPr="00A5375A">
        <w:rPr>
          <w:sz w:val="26"/>
          <w:szCs w:val="26"/>
        </w:rPr>
        <w:t>4.2</w:t>
      </w:r>
      <w:r w:rsidR="00E40357" w:rsidRPr="00A5375A">
        <w:rPr>
          <w:sz w:val="26"/>
          <w:szCs w:val="26"/>
        </w:rPr>
        <w:t>. В случаях действий пользователей, или посетителей библиотеки, результатом которых может стать получение несанкционированного доступа к персональным данным пользователей (хулиганство, другие действия), сотрудник библиотеки обязан незамедлительно закрыть на ключ ящики с формулярами и сообщить о происшествии в администрацию библиотек</w:t>
      </w:r>
      <w:r w:rsidRPr="00A5375A">
        <w:rPr>
          <w:sz w:val="26"/>
          <w:szCs w:val="26"/>
        </w:rPr>
        <w:t>и</w:t>
      </w:r>
      <w:r w:rsidR="00E40357" w:rsidRPr="00A5375A">
        <w:rPr>
          <w:sz w:val="26"/>
          <w:szCs w:val="26"/>
        </w:rPr>
        <w:t xml:space="preserve">. </w:t>
      </w:r>
    </w:p>
    <w:p w:rsidR="00E40357" w:rsidRDefault="00E40357" w:rsidP="00E40357">
      <w:pPr>
        <w:pStyle w:val="a6"/>
        <w:rPr>
          <w:sz w:val="28"/>
          <w:szCs w:val="28"/>
        </w:rPr>
      </w:pPr>
    </w:p>
    <w:p w:rsidR="00E40357" w:rsidRDefault="00E40357" w:rsidP="0085593C">
      <w:pPr>
        <w:spacing w:after="120"/>
        <w:jc w:val="both"/>
      </w:pPr>
    </w:p>
    <w:p w:rsidR="00160160" w:rsidRDefault="00160160" w:rsidP="0085593C">
      <w:pPr>
        <w:spacing w:after="120"/>
        <w:jc w:val="both"/>
      </w:pPr>
    </w:p>
    <w:p w:rsidR="00160160" w:rsidRPr="00961ECD" w:rsidRDefault="00160160" w:rsidP="00160160">
      <w:pPr>
        <w:autoSpaceDE w:val="0"/>
        <w:autoSpaceDN w:val="0"/>
        <w:adjustRightInd w:val="0"/>
        <w:jc w:val="right"/>
        <w:rPr>
          <w:bCs/>
          <w:i/>
          <w:sz w:val="20"/>
          <w:szCs w:val="20"/>
        </w:rPr>
      </w:pPr>
      <w:r w:rsidRPr="00961ECD">
        <w:rPr>
          <w:bCs/>
          <w:i/>
          <w:sz w:val="20"/>
          <w:szCs w:val="20"/>
        </w:rPr>
        <w:lastRenderedPageBreak/>
        <w:t>Приложение 1.</w:t>
      </w:r>
    </w:p>
    <w:p w:rsidR="00160160" w:rsidRPr="00160160" w:rsidRDefault="00160160" w:rsidP="00160160">
      <w:pPr>
        <w:autoSpaceDE w:val="0"/>
        <w:autoSpaceDN w:val="0"/>
        <w:adjustRightInd w:val="0"/>
        <w:jc w:val="center"/>
        <w:rPr>
          <w:b/>
          <w:bCs/>
        </w:rPr>
      </w:pPr>
      <w:r w:rsidRPr="00160160">
        <w:rPr>
          <w:b/>
          <w:bCs/>
        </w:rPr>
        <w:t>ПАМЯТКА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160160">
        <w:rPr>
          <w:bCs/>
        </w:rPr>
        <w:t xml:space="preserve">В соответствии с </w:t>
      </w:r>
      <w:r w:rsidRPr="00160160">
        <w:t xml:space="preserve">Федеральным законом от 27.07.2006 № 152-ФЗ «О персональных данных» </w:t>
      </w:r>
      <w:r w:rsidRPr="00160160">
        <w:rPr>
          <w:b/>
        </w:rPr>
        <w:t>о</w:t>
      </w:r>
      <w:r w:rsidRPr="00160160">
        <w:rPr>
          <w:b/>
          <w:bCs/>
        </w:rPr>
        <w:t>бработка персональных данных</w:t>
      </w:r>
      <w:r w:rsidRPr="00160160">
        <w:rPr>
          <w:bCs/>
        </w:rPr>
        <w:t xml:space="preserve"> - </w:t>
      </w:r>
      <w:r w:rsidRPr="00160160">
        <w:t xml:space="preserve">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</w:t>
      </w:r>
      <w:r w:rsidRPr="00160160">
        <w:rPr>
          <w:bCs/>
        </w:rPr>
        <w:t xml:space="preserve">может осуществляться оператором,  с согласия субъектов персональных данных. </w:t>
      </w:r>
      <w:proofErr w:type="gramEnd"/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i/>
        </w:rPr>
        <w:t>Распространение персональных данных</w:t>
      </w:r>
      <w:r w:rsidRPr="00160160">
        <w:t xml:space="preserve"> -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i/>
        </w:rPr>
        <w:t>Использование персональных данных</w:t>
      </w:r>
      <w:r w:rsidRPr="00160160">
        <w:t xml:space="preserve"> -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i/>
        </w:rPr>
        <w:t>Блокирование персональных данных</w:t>
      </w:r>
      <w:r w:rsidRPr="00160160">
        <w:t xml:space="preserve"> 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i/>
        </w:rPr>
        <w:t>Уничтожение персональных данных</w:t>
      </w:r>
      <w:r w:rsidRPr="00160160">
        <w:t xml:space="preserve"> -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i/>
        </w:rPr>
        <w:t>Обезличивание персональных данных</w:t>
      </w:r>
      <w:r w:rsidRPr="00160160">
        <w:t xml:space="preserve"> -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rPr>
          <w:b/>
        </w:rPr>
        <w:t>Субъект персональных данных имеет  право</w:t>
      </w:r>
      <w:r w:rsidRPr="00160160">
        <w:t>: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1) на получение сведений об операторе, о месте его нахождения, о налич</w:t>
      </w:r>
      <w:proofErr w:type="gramStart"/>
      <w:r w:rsidRPr="00160160">
        <w:t>ии у о</w:t>
      </w:r>
      <w:proofErr w:type="gramEnd"/>
      <w:r w:rsidRPr="00160160">
        <w:t>ператора персональных данных, относящихся к соответствующему субъекту персональных данных, а также на ознакомление с такими персональными данными;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2) на уточнения своих персональных данных, их блокирования или уничтожения в случае, если персональные данные являются неполными, устаревшими, недостоверными,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3) на получение при обращении (запросе) информации, касающейся обработки его персональных данных;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4) на защиту своих прав и законных интересов;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5) на отзыв согласия на обработку своих персональных данных.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  <w:rPr>
          <w:b/>
        </w:rPr>
      </w:pPr>
      <w:r w:rsidRPr="00160160">
        <w:rPr>
          <w:b/>
        </w:rPr>
        <w:t>Оператор обязан: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>1) принимать необходимые организационные и технические меры для защиты персональных данных;</w:t>
      </w:r>
    </w:p>
    <w:p w:rsidR="00160160" w:rsidRPr="00160160" w:rsidRDefault="00160160" w:rsidP="00160160">
      <w:pPr>
        <w:autoSpaceDE w:val="0"/>
        <w:autoSpaceDN w:val="0"/>
        <w:adjustRightInd w:val="0"/>
        <w:ind w:firstLine="540"/>
        <w:jc w:val="both"/>
      </w:pPr>
      <w:r w:rsidRPr="00160160">
        <w:t xml:space="preserve">2) сообщить субъекту персональных данных или его законному представителю информацию о наличии персональных данных, относящихся к соответствующему субъекту персональных данных, а также предоставить возможность ознакомления с ними при обращении субъекта персональных данных или его законного представителя;  </w:t>
      </w:r>
    </w:p>
    <w:p w:rsidR="00160160" w:rsidRDefault="00160160" w:rsidP="00160160">
      <w:pPr>
        <w:autoSpaceDE w:val="0"/>
        <w:autoSpaceDN w:val="0"/>
        <w:adjustRightInd w:val="0"/>
        <w:ind w:firstLine="540"/>
        <w:jc w:val="both"/>
      </w:pPr>
      <w:proofErr w:type="gramStart"/>
      <w:r w:rsidRPr="00160160">
        <w:t>3) внести в персональные данные необходимые изменения, уничтожить или блокировать соответствующие персональные данные по предоставлении субъектом персональных данных или его законным представителем сведений, подтверждающих, что персональные данные, которые относятся к соответствующему субъекту и обработку которых осуществляет оператор, являются неполными, устаревшими, недостоверными, незаконно полученными или не являются необходимыми для заявленной цели обработки.</w:t>
      </w:r>
      <w:proofErr w:type="gramEnd"/>
    </w:p>
    <w:sectPr w:rsidR="00160160" w:rsidSect="005C5707">
      <w:pgSz w:w="11906" w:h="16838"/>
      <w:pgMar w:top="851" w:right="850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61A" w:rsidRDefault="0077661A" w:rsidP="007372CC">
      <w:r>
        <w:separator/>
      </w:r>
    </w:p>
  </w:endnote>
  <w:endnote w:type="continuationSeparator" w:id="0">
    <w:p w:rsidR="0077661A" w:rsidRDefault="0077661A" w:rsidP="00737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61A" w:rsidRDefault="0077661A" w:rsidP="007372CC">
      <w:r>
        <w:separator/>
      </w:r>
    </w:p>
  </w:footnote>
  <w:footnote w:type="continuationSeparator" w:id="0">
    <w:p w:rsidR="0077661A" w:rsidRDefault="0077661A" w:rsidP="007372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03D82E5B"/>
    <w:multiLevelType w:val="multilevel"/>
    <w:tmpl w:val="A6EE7D5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88472C5"/>
    <w:multiLevelType w:val="multilevel"/>
    <w:tmpl w:val="8118D6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9960329"/>
    <w:multiLevelType w:val="multilevel"/>
    <w:tmpl w:val="A6EE7D5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7317121"/>
    <w:multiLevelType w:val="multilevel"/>
    <w:tmpl w:val="81922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9E1714C"/>
    <w:multiLevelType w:val="multilevel"/>
    <w:tmpl w:val="8C5E7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3BD3BC4"/>
    <w:multiLevelType w:val="multilevel"/>
    <w:tmpl w:val="27A081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4C95C4C"/>
    <w:multiLevelType w:val="hybridMultilevel"/>
    <w:tmpl w:val="47C83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59459F"/>
    <w:multiLevelType w:val="hybridMultilevel"/>
    <w:tmpl w:val="6BDEC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B91A16"/>
    <w:multiLevelType w:val="multilevel"/>
    <w:tmpl w:val="F52093A8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lang w:val="ru-RU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52874AC4"/>
    <w:multiLevelType w:val="hybridMultilevel"/>
    <w:tmpl w:val="E92CDC32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84128"/>
    <w:multiLevelType w:val="multilevel"/>
    <w:tmpl w:val="A9466E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4034FF9"/>
    <w:multiLevelType w:val="hybridMultilevel"/>
    <w:tmpl w:val="41B88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E33FB9"/>
    <w:multiLevelType w:val="multilevel"/>
    <w:tmpl w:val="C07CFC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F4F32FC"/>
    <w:multiLevelType w:val="hybridMultilevel"/>
    <w:tmpl w:val="45321C64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16"/>
  </w:num>
  <w:num w:numId="8">
    <w:abstractNumId w:val="11"/>
  </w:num>
  <w:num w:numId="9">
    <w:abstractNumId w:val="8"/>
  </w:num>
  <w:num w:numId="10">
    <w:abstractNumId w:val="12"/>
  </w:num>
  <w:num w:numId="11">
    <w:abstractNumId w:val="17"/>
  </w:num>
  <w:num w:numId="12">
    <w:abstractNumId w:val="6"/>
  </w:num>
  <w:num w:numId="13">
    <w:abstractNumId w:val="7"/>
  </w:num>
  <w:num w:numId="14">
    <w:abstractNumId w:val="10"/>
  </w:num>
  <w:num w:numId="15">
    <w:abstractNumId w:val="15"/>
  </w:num>
  <w:num w:numId="16">
    <w:abstractNumId w:val="5"/>
  </w:num>
  <w:num w:numId="17">
    <w:abstractNumId w:val="9"/>
  </w:num>
  <w:num w:numId="18">
    <w:abstractNumId w:val="14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2BE"/>
    <w:rsid w:val="000360A2"/>
    <w:rsid w:val="00044B6D"/>
    <w:rsid w:val="000976E1"/>
    <w:rsid w:val="00124CE0"/>
    <w:rsid w:val="001324F4"/>
    <w:rsid w:val="00160160"/>
    <w:rsid w:val="001756FC"/>
    <w:rsid w:val="00175AB3"/>
    <w:rsid w:val="0019477A"/>
    <w:rsid w:val="001F7404"/>
    <w:rsid w:val="0037632C"/>
    <w:rsid w:val="00465773"/>
    <w:rsid w:val="005425CF"/>
    <w:rsid w:val="00561E1A"/>
    <w:rsid w:val="00571598"/>
    <w:rsid w:val="005860D0"/>
    <w:rsid w:val="005C5707"/>
    <w:rsid w:val="005D077D"/>
    <w:rsid w:val="00634D3C"/>
    <w:rsid w:val="006540F3"/>
    <w:rsid w:val="007372CC"/>
    <w:rsid w:val="0077661A"/>
    <w:rsid w:val="007A0949"/>
    <w:rsid w:val="007A3B75"/>
    <w:rsid w:val="007C36AB"/>
    <w:rsid w:val="008162BE"/>
    <w:rsid w:val="0085593C"/>
    <w:rsid w:val="008C09AD"/>
    <w:rsid w:val="009466D1"/>
    <w:rsid w:val="00961ECD"/>
    <w:rsid w:val="009D50CB"/>
    <w:rsid w:val="00A5375A"/>
    <w:rsid w:val="00B31E09"/>
    <w:rsid w:val="00B41B2D"/>
    <w:rsid w:val="00B45C77"/>
    <w:rsid w:val="00B75CFD"/>
    <w:rsid w:val="00C7055E"/>
    <w:rsid w:val="00D206C0"/>
    <w:rsid w:val="00D617A7"/>
    <w:rsid w:val="00D64705"/>
    <w:rsid w:val="00DA511C"/>
    <w:rsid w:val="00DB7A3B"/>
    <w:rsid w:val="00E40357"/>
    <w:rsid w:val="00E83AF5"/>
    <w:rsid w:val="00E913DF"/>
    <w:rsid w:val="00EA3920"/>
    <w:rsid w:val="00EC7D56"/>
    <w:rsid w:val="00F858FD"/>
    <w:rsid w:val="00FB462E"/>
    <w:rsid w:val="00FD013E"/>
    <w:rsid w:val="00FF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B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357"/>
    <w:pPr>
      <w:keepNext/>
      <w:keepLines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64705"/>
    <w:pPr>
      <w:suppressAutoHyphens/>
      <w:spacing w:after="200" w:line="252" w:lineRule="auto"/>
      <w:ind w:left="720"/>
    </w:pPr>
    <w:rPr>
      <w:rFonts w:ascii="Cambria" w:hAnsi="Cambria" w:cs="Cambria"/>
      <w:sz w:val="22"/>
      <w:szCs w:val="22"/>
      <w:lang w:val="en-US" w:eastAsia="en-US" w:bidi="en-US"/>
    </w:rPr>
  </w:style>
  <w:style w:type="paragraph" w:styleId="a4">
    <w:name w:val="Normal (Web)"/>
    <w:basedOn w:val="a"/>
    <w:unhideWhenUsed/>
    <w:rsid w:val="00DB7A3B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DB7A3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206C0"/>
    <w:pPr>
      <w:suppressAutoHyphens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D206C0"/>
    <w:rPr>
      <w:rFonts w:eastAsia="Times New Roman" w:cs="Times New Roman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7372CC"/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7372CC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372CC"/>
    <w:rPr>
      <w:rFonts w:cs="Times New Roman"/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E4035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75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iga@dobrinka.lipet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24</cp:revision>
  <cp:lastPrinted>2013-11-21T13:18:00Z</cp:lastPrinted>
  <dcterms:created xsi:type="dcterms:W3CDTF">2013-11-21T10:13:00Z</dcterms:created>
  <dcterms:modified xsi:type="dcterms:W3CDTF">2017-02-18T19:29:00Z</dcterms:modified>
</cp:coreProperties>
</file>